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ABCB5F" w14:textId="77777777" w:rsidR="007C0A5C" w:rsidRPr="007C0A5C" w:rsidRDefault="007C0A5C" w:rsidP="007C0A5C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  <w:bookmarkStart w:id="0" w:name="block-3298135"/>
    </w:p>
    <w:bookmarkEnd w:id="0"/>
    <w:p w14:paraId="10E19CA0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rFonts w:eastAsia="Calibri"/>
          <w:color w:val="000000"/>
          <w:sz w:val="28"/>
          <w:szCs w:val="22"/>
          <w:lang w:eastAsia="en-US"/>
        </w:rPr>
        <w:t>​</w:t>
      </w:r>
      <w:r w:rsidRPr="0023196B">
        <w:rPr>
          <w:b/>
          <w:color w:val="000000"/>
          <w:sz w:val="28"/>
          <w:szCs w:val="22"/>
          <w:lang w:eastAsia="ru-RU"/>
        </w:rPr>
        <w:t xml:space="preserve"> МИНИСТЕРСТВО ПРОСВЕЩЕНИЯ РОССИЙСКОЙ ФЕДЕРАЦИИ</w:t>
      </w:r>
    </w:p>
    <w:p w14:paraId="3A426F7B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 xml:space="preserve">‌Министерство образования Ростовской области‌‌ </w:t>
      </w:r>
    </w:p>
    <w:p w14:paraId="21BB94DB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‌МУ УО Миллеровского района‌</w:t>
      </w:r>
      <w:r w:rsidRPr="0023196B">
        <w:rPr>
          <w:color w:val="000000"/>
          <w:sz w:val="28"/>
          <w:szCs w:val="22"/>
          <w:lang w:eastAsia="ru-RU"/>
        </w:rPr>
        <w:t>​</w:t>
      </w:r>
    </w:p>
    <w:p w14:paraId="344A60DD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МБОУ гимназия № 1</w:t>
      </w:r>
    </w:p>
    <w:p w14:paraId="2472C6D1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6242132B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tbl>
      <w:tblPr>
        <w:tblW w:w="10170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2837"/>
        <w:gridCol w:w="3121"/>
        <w:gridCol w:w="4212"/>
      </w:tblGrid>
      <w:tr w:rsidR="0023196B" w:rsidRPr="0023196B" w14:paraId="0B496992" w14:textId="77777777" w:rsidTr="0004096B">
        <w:trPr>
          <w:trHeight w:val="3210"/>
        </w:trPr>
        <w:tc>
          <w:tcPr>
            <w:tcW w:w="2836" w:type="dxa"/>
          </w:tcPr>
          <w:p w14:paraId="1BE65142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РАССМОТРЕНО</w:t>
            </w:r>
          </w:p>
          <w:p w14:paraId="6DC81562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 xml:space="preserve">Руководитель МО </w:t>
            </w:r>
          </w:p>
          <w:p w14:paraId="2FE94A96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____________________</w:t>
            </w:r>
          </w:p>
          <w:p w14:paraId="23DF2B3E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                 Попова Г.В.</w:t>
            </w:r>
          </w:p>
          <w:p w14:paraId="438ABFB1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Методический совет №1</w:t>
            </w:r>
          </w:p>
          <w:p w14:paraId="3CE8BECB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 от 29. 08.2025 г.</w:t>
            </w:r>
          </w:p>
          <w:p w14:paraId="47EC5540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</w:p>
          <w:p w14:paraId="508F5A7B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3119" w:type="dxa"/>
            <w:hideMark/>
          </w:tcPr>
          <w:p w14:paraId="268EFF8B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СОГЛАСОВАНО</w:t>
            </w:r>
          </w:p>
          <w:p w14:paraId="56EE4FB0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Заместитель директора</w:t>
            </w:r>
          </w:p>
          <w:p w14:paraId="0F73E4C3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_______________________ </w:t>
            </w:r>
          </w:p>
          <w:p w14:paraId="6C1BCDCD" w14:textId="77777777" w:rsidR="0023196B" w:rsidRPr="0023196B" w:rsidRDefault="0023196B" w:rsidP="0023196B">
            <w:pPr>
              <w:autoSpaceDE w:val="0"/>
              <w:autoSpaceDN w:val="0"/>
              <w:ind w:firstLine="0"/>
              <w:jc w:val="righ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Сумская Н.В.</w:t>
            </w:r>
          </w:p>
          <w:p w14:paraId="01B31DD3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Протокол педагогического совета №1 от 29.08.2025 г </w:t>
            </w:r>
          </w:p>
        </w:tc>
        <w:tc>
          <w:tcPr>
            <w:tcW w:w="4210" w:type="dxa"/>
          </w:tcPr>
          <w:p w14:paraId="4F8BCDF1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УТВЕРЖДЕНО</w:t>
            </w:r>
          </w:p>
          <w:p w14:paraId="4168696D" w14:textId="77777777" w:rsidR="0023196B" w:rsidRPr="0023196B" w:rsidRDefault="0023196B" w:rsidP="0023196B">
            <w:pPr>
              <w:autoSpaceDE w:val="0"/>
              <w:autoSpaceDN w:val="0"/>
              <w:spacing w:after="20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Директор МБОУ гимназии №1</w:t>
            </w:r>
          </w:p>
          <w:p w14:paraId="5DA14107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________________________________</w:t>
            </w:r>
          </w:p>
          <w:p w14:paraId="0E489FDC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righ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Пономарев Н.И.</w:t>
            </w:r>
          </w:p>
          <w:p w14:paraId="13296722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Приказ №156 от 29.08.2025 г.</w:t>
            </w:r>
          </w:p>
          <w:p w14:paraId="36663D46" w14:textId="77777777" w:rsidR="0023196B" w:rsidRPr="0023196B" w:rsidRDefault="0023196B" w:rsidP="0023196B">
            <w:pPr>
              <w:autoSpaceDE w:val="0"/>
              <w:autoSpaceDN w:val="0"/>
              <w:spacing w:after="120"/>
              <w:ind w:left="276" w:firstLine="0"/>
              <w:jc w:val="both"/>
              <w:rPr>
                <w:color w:val="000000"/>
                <w:lang w:eastAsia="ru-RU"/>
              </w:rPr>
            </w:pPr>
          </w:p>
        </w:tc>
      </w:tr>
    </w:tbl>
    <w:p w14:paraId="1A63AFE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7D60DF2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  <w:r w:rsidRPr="0023196B">
        <w:rPr>
          <w:color w:val="000000"/>
          <w:sz w:val="28"/>
          <w:szCs w:val="22"/>
          <w:lang w:eastAsia="ru-RU"/>
        </w:rPr>
        <w:t>‌</w:t>
      </w:r>
    </w:p>
    <w:p w14:paraId="085EB783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4B2E14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4D7A101A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5EC89A13" w14:textId="77777777" w:rsidR="0023196B" w:rsidRPr="0023196B" w:rsidRDefault="0023196B" w:rsidP="0023196B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РАБОЧАЯ ПРОГРАММА</w:t>
      </w:r>
    </w:p>
    <w:p w14:paraId="50CBA291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2F288272" w14:textId="77777777" w:rsidR="0023196B" w:rsidRPr="0023196B" w:rsidRDefault="0023196B" w:rsidP="0023196B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учебного курса «Практикум по математике»</w:t>
      </w:r>
    </w:p>
    <w:p w14:paraId="40212D3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53D0CD6E" w14:textId="186FCFA1" w:rsidR="0023196B" w:rsidRPr="0023196B" w:rsidRDefault="0023196B" w:rsidP="0023196B">
      <w:pPr>
        <w:ind w:firstLine="0"/>
        <w:jc w:val="left"/>
        <w:rPr>
          <w:sz w:val="28"/>
          <w:szCs w:val="28"/>
          <w:lang w:eastAsia="ru-RU"/>
        </w:rPr>
      </w:pPr>
      <w:r w:rsidRPr="0023196B">
        <w:rPr>
          <w:sz w:val="28"/>
          <w:szCs w:val="28"/>
          <w:lang w:eastAsia="ru-RU"/>
        </w:rPr>
        <w:t xml:space="preserve">Уровень общего образования (класс): </w:t>
      </w:r>
      <w:r w:rsidRPr="0023196B">
        <w:rPr>
          <w:sz w:val="28"/>
          <w:szCs w:val="28"/>
          <w:u w:val="single"/>
          <w:lang w:eastAsia="ru-RU"/>
        </w:rPr>
        <w:t>основное общее, 8</w:t>
      </w:r>
      <w:proofErr w:type="gramStart"/>
      <w:r w:rsidR="00E8714F">
        <w:rPr>
          <w:sz w:val="28"/>
          <w:szCs w:val="28"/>
          <w:u w:val="single"/>
          <w:lang w:eastAsia="ru-RU"/>
        </w:rPr>
        <w:t>В</w:t>
      </w:r>
      <w:r w:rsidRPr="0023196B">
        <w:rPr>
          <w:sz w:val="28"/>
          <w:szCs w:val="28"/>
          <w:u w:val="single"/>
          <w:lang w:eastAsia="ru-RU"/>
        </w:rPr>
        <w:t xml:space="preserve">  класс</w:t>
      </w:r>
      <w:proofErr w:type="gramEnd"/>
    </w:p>
    <w:p w14:paraId="0C65DA1E" w14:textId="1C5899B5" w:rsidR="0023196B" w:rsidRPr="0023196B" w:rsidRDefault="0023196B" w:rsidP="0023196B">
      <w:pPr>
        <w:ind w:firstLine="0"/>
        <w:jc w:val="left"/>
        <w:rPr>
          <w:color w:val="000000"/>
          <w:sz w:val="28"/>
          <w:szCs w:val="28"/>
          <w:u w:val="single"/>
          <w:lang w:eastAsia="ru-RU"/>
        </w:rPr>
      </w:pPr>
      <w:r w:rsidRPr="0023196B">
        <w:rPr>
          <w:sz w:val="28"/>
          <w:szCs w:val="28"/>
          <w:lang w:eastAsia="ru-RU"/>
        </w:rPr>
        <w:t xml:space="preserve">Количество часов: </w:t>
      </w:r>
      <w:r w:rsidRPr="0023196B">
        <w:rPr>
          <w:color w:val="000000"/>
          <w:sz w:val="28"/>
          <w:szCs w:val="28"/>
          <w:u w:val="single"/>
          <w:lang w:eastAsia="ru-RU"/>
        </w:rPr>
        <w:t>3</w:t>
      </w:r>
      <w:r w:rsidR="00E8714F">
        <w:rPr>
          <w:color w:val="000000"/>
          <w:sz w:val="28"/>
          <w:szCs w:val="28"/>
          <w:u w:val="single"/>
          <w:lang w:eastAsia="ru-RU"/>
        </w:rPr>
        <w:t>5</w:t>
      </w:r>
    </w:p>
    <w:p w14:paraId="3A6D6C9E" w14:textId="77777777" w:rsidR="0023196B" w:rsidRPr="0023196B" w:rsidRDefault="0023196B" w:rsidP="0023196B">
      <w:pPr>
        <w:ind w:firstLine="0"/>
        <w:jc w:val="left"/>
        <w:rPr>
          <w:sz w:val="28"/>
          <w:szCs w:val="28"/>
          <w:u w:val="single"/>
          <w:lang w:eastAsia="ru-RU"/>
        </w:rPr>
      </w:pPr>
      <w:r w:rsidRPr="0023196B">
        <w:rPr>
          <w:sz w:val="28"/>
          <w:szCs w:val="28"/>
          <w:lang w:eastAsia="ru-RU"/>
        </w:rPr>
        <w:t xml:space="preserve">Учитель: </w:t>
      </w:r>
      <w:r w:rsidRPr="0023196B">
        <w:rPr>
          <w:sz w:val="28"/>
          <w:szCs w:val="28"/>
          <w:u w:val="single"/>
          <w:lang w:eastAsia="ru-RU"/>
        </w:rPr>
        <w:t>Расторгуева Елена Алексеевна.</w:t>
      </w:r>
    </w:p>
    <w:p w14:paraId="12ECBA53" w14:textId="77777777" w:rsidR="0023196B" w:rsidRPr="0023196B" w:rsidRDefault="0023196B" w:rsidP="0023196B">
      <w:pPr>
        <w:ind w:firstLine="0"/>
        <w:jc w:val="left"/>
        <w:rPr>
          <w:sz w:val="28"/>
          <w:szCs w:val="28"/>
          <w:u w:val="single"/>
          <w:lang w:eastAsia="ru-RU"/>
        </w:rPr>
      </w:pPr>
    </w:p>
    <w:p w14:paraId="1EB4BC3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16A5A7C8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6C226BA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F892196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4ADA669C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379F56E6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6D5826E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7F99DBC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E25252A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20F9D71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1C17C215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7CE4D205" w14:textId="567D64C9" w:rsidR="003C6218" w:rsidRDefault="0023196B" w:rsidP="0023196B">
      <w:pPr>
        <w:ind w:firstLine="0"/>
        <w:rPr>
          <w:sz w:val="28"/>
          <w:szCs w:val="28"/>
          <w:lang w:eastAsia="zh-TW"/>
        </w:rPr>
      </w:pPr>
      <w:bookmarkStart w:id="1" w:name="4cef1e44-9965-42f4-9abc-c66bc6a4ed05"/>
      <w:r w:rsidRPr="0023196B">
        <w:rPr>
          <w:b/>
          <w:color w:val="000000"/>
          <w:sz w:val="28"/>
          <w:szCs w:val="22"/>
          <w:lang w:eastAsia="ru-RU"/>
        </w:rPr>
        <w:t>г. Миллерово</w:t>
      </w:r>
      <w:bookmarkEnd w:id="1"/>
      <w:r w:rsidRPr="0023196B">
        <w:rPr>
          <w:b/>
          <w:color w:val="000000"/>
          <w:sz w:val="28"/>
          <w:szCs w:val="22"/>
          <w:lang w:eastAsia="ru-RU"/>
        </w:rPr>
        <w:t xml:space="preserve">‌ </w:t>
      </w:r>
      <w:bookmarkStart w:id="2" w:name="55fbcee7-c9ab-48de-99f2-3f30ab5c08f8"/>
      <w:r w:rsidRPr="0023196B">
        <w:rPr>
          <w:b/>
          <w:color w:val="000000"/>
          <w:sz w:val="28"/>
          <w:szCs w:val="22"/>
          <w:lang w:eastAsia="ru-RU"/>
        </w:rPr>
        <w:t>202</w:t>
      </w:r>
      <w:bookmarkEnd w:id="2"/>
      <w:r w:rsidRPr="0023196B">
        <w:rPr>
          <w:b/>
          <w:color w:val="000000"/>
          <w:sz w:val="28"/>
          <w:szCs w:val="22"/>
          <w:lang w:eastAsia="ru-RU"/>
        </w:rPr>
        <w:t>5</w:t>
      </w:r>
    </w:p>
    <w:p w14:paraId="58A5BC89" w14:textId="77777777" w:rsidR="0023196B" w:rsidRDefault="0023196B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</w:p>
    <w:p w14:paraId="2FB74CE5" w14:textId="2F302C20" w:rsidR="00EF0820" w:rsidRDefault="00EF0820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  <w:r>
        <w:rPr>
          <w:rFonts w:eastAsia="Arial Unicode MS"/>
          <w:b/>
          <w:sz w:val="28"/>
          <w:szCs w:val="28"/>
          <w:lang w:eastAsia="zh-TW"/>
        </w:rPr>
        <w:lastRenderedPageBreak/>
        <w:pict w14:anchorId="784EBE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714pt">
            <v:imagedata r:id="rId7" o:title="IMG_20250921_182252" croptop="1051f" cropright="4027f"/>
          </v:shape>
        </w:pict>
      </w:r>
    </w:p>
    <w:p w14:paraId="14179B59" w14:textId="77777777" w:rsidR="00EF0820" w:rsidRDefault="00EF0820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</w:p>
    <w:p w14:paraId="7159FDA7" w14:textId="7A6BC954" w:rsidR="003C6218" w:rsidRPr="00DB717F" w:rsidRDefault="003C6218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  <w:r w:rsidRPr="00DB717F">
        <w:rPr>
          <w:rFonts w:eastAsia="Arial Unicode MS"/>
          <w:b/>
          <w:sz w:val="28"/>
          <w:szCs w:val="28"/>
          <w:lang w:eastAsia="zh-TW"/>
        </w:rPr>
        <w:lastRenderedPageBreak/>
        <w:t>Пояснительная записка</w:t>
      </w:r>
    </w:p>
    <w:p w14:paraId="2464E8FB" w14:textId="77777777" w:rsidR="003C6218" w:rsidRPr="00DB717F" w:rsidRDefault="003C6218" w:rsidP="003C6218">
      <w:pPr>
        <w:spacing w:line="276" w:lineRule="auto"/>
        <w:jc w:val="left"/>
        <w:rPr>
          <w:rFonts w:eastAsia="Arial Unicode MS"/>
          <w:b/>
          <w:lang w:eastAsia="zh-TW"/>
        </w:rPr>
      </w:pPr>
    </w:p>
    <w:p w14:paraId="4E4A9BA8" w14:textId="77777777" w:rsidR="003C6218" w:rsidRPr="0023196B" w:rsidRDefault="003C6218" w:rsidP="003C6218">
      <w:pPr>
        <w:tabs>
          <w:tab w:val="left" w:pos="8931"/>
        </w:tabs>
        <w:spacing w:line="276" w:lineRule="auto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Данная рабочая программа </w:t>
      </w:r>
      <w:proofErr w:type="gramStart"/>
      <w:r w:rsidRPr="0023196B">
        <w:rPr>
          <w:sz w:val="28"/>
          <w:szCs w:val="28"/>
        </w:rPr>
        <w:t>составлена  в</w:t>
      </w:r>
      <w:proofErr w:type="gramEnd"/>
      <w:r w:rsidRPr="0023196B">
        <w:rPr>
          <w:sz w:val="28"/>
          <w:szCs w:val="28"/>
        </w:rPr>
        <w:t xml:space="preserve"> соответствии с :</w:t>
      </w:r>
    </w:p>
    <w:p w14:paraId="1F4257E5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b/>
          <w:sz w:val="28"/>
          <w:szCs w:val="28"/>
        </w:rPr>
        <w:t xml:space="preserve">Нормативно </w:t>
      </w:r>
      <w:proofErr w:type="gramStart"/>
      <w:r w:rsidRPr="0023196B">
        <w:rPr>
          <w:b/>
          <w:sz w:val="28"/>
          <w:szCs w:val="28"/>
        </w:rPr>
        <w:t>правовыми  документами</w:t>
      </w:r>
      <w:proofErr w:type="gramEnd"/>
      <w:r w:rsidRPr="0023196B">
        <w:rPr>
          <w:b/>
          <w:sz w:val="28"/>
          <w:szCs w:val="28"/>
        </w:rPr>
        <w:t xml:space="preserve">  федерального уровня:</w:t>
      </w:r>
      <w:r w:rsidRPr="0023196B">
        <w:rPr>
          <w:sz w:val="28"/>
          <w:szCs w:val="28"/>
        </w:rPr>
        <w:br/>
        <w:t xml:space="preserve">Федеральный закон от 29 декабря </w:t>
      </w:r>
      <w:smartTag w:uri="urn:schemas-microsoft-com:office:smarttags" w:element="metricconverter">
        <w:smartTagPr>
          <w:attr w:name="ProductID" w:val="2012 г"/>
        </w:smartTagPr>
        <w:r w:rsidRPr="0023196B">
          <w:rPr>
            <w:sz w:val="28"/>
            <w:szCs w:val="28"/>
          </w:rPr>
          <w:t>2012 г</w:t>
        </w:r>
      </w:smartTag>
      <w:r w:rsidRPr="0023196B">
        <w:rPr>
          <w:sz w:val="28"/>
          <w:szCs w:val="28"/>
        </w:rPr>
        <w:t>. №273-ФЗ п.3.6. ст. 28 «Об образовании в Российской Федерации» (с изменениями и дополнениями).</w:t>
      </w:r>
    </w:p>
    <w:p w14:paraId="4F32BA31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Федеральным  государственным образовательным стандартом основного общего и среднего общего образования </w:t>
      </w:r>
      <w:r w:rsidRPr="0023196B">
        <w:rPr>
          <w:sz w:val="28"/>
          <w:szCs w:val="28"/>
        </w:rPr>
        <w:br/>
        <w:t>(ФГОС ООО, ФГОС СОО).</w:t>
      </w:r>
    </w:p>
    <w:p w14:paraId="681DC702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Письмо Министерства </w:t>
      </w:r>
      <w:proofErr w:type="spellStart"/>
      <w:r w:rsidRPr="0023196B">
        <w:rPr>
          <w:sz w:val="28"/>
          <w:szCs w:val="28"/>
        </w:rPr>
        <w:t>оьбразования</w:t>
      </w:r>
      <w:proofErr w:type="spellEnd"/>
      <w:r w:rsidRPr="0023196B">
        <w:rPr>
          <w:sz w:val="28"/>
          <w:szCs w:val="28"/>
        </w:rPr>
        <w:t xml:space="preserve"> и науки Российской Федерации от 28.10.2015 г. №08-178 «О рабочих программах»</w:t>
      </w:r>
      <w:r w:rsidRPr="0023196B">
        <w:rPr>
          <w:sz w:val="28"/>
          <w:szCs w:val="28"/>
        </w:rPr>
        <w:br/>
        <w:t xml:space="preserve">Федерального </w:t>
      </w:r>
      <w:proofErr w:type="spellStart"/>
      <w:r w:rsidRPr="0023196B">
        <w:rPr>
          <w:sz w:val="28"/>
          <w:szCs w:val="28"/>
        </w:rPr>
        <w:t>переченя</w:t>
      </w:r>
      <w:proofErr w:type="spellEnd"/>
      <w:r w:rsidRPr="0023196B">
        <w:rPr>
          <w:sz w:val="28"/>
          <w:szCs w:val="28"/>
        </w:rPr>
        <w:t xml:space="preserve"> учебников.</w:t>
      </w:r>
    </w:p>
    <w:p w14:paraId="5968966E" w14:textId="77777777" w:rsidR="003C6218" w:rsidRPr="0023196B" w:rsidRDefault="003C6218" w:rsidP="003C6218">
      <w:pPr>
        <w:numPr>
          <w:ilvl w:val="0"/>
          <w:numId w:val="16"/>
        </w:numPr>
        <w:spacing w:after="200"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Приказом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</w:t>
      </w:r>
      <w:smartTag w:uri="urn:schemas-microsoft-com:office:smarttags" w:element="metricconverter">
        <w:smartTagPr>
          <w:attr w:name="ProductID" w:val="2020 г"/>
        </w:smartTagPr>
        <w:r w:rsidRPr="0023196B">
          <w:rPr>
            <w:sz w:val="28"/>
            <w:szCs w:val="28"/>
          </w:rPr>
          <w:t>2020 г</w:t>
        </w:r>
      </w:smartTag>
      <w:r w:rsidRPr="0023196B">
        <w:rPr>
          <w:sz w:val="28"/>
          <w:szCs w:val="28"/>
        </w:rPr>
        <w:t>. № 254 (Зарегистрирован 02.03.2021 № 62645).</w:t>
      </w:r>
    </w:p>
    <w:p w14:paraId="1C76DD4E" w14:textId="77777777" w:rsidR="003C6218" w:rsidRPr="0023196B" w:rsidRDefault="003C6218" w:rsidP="003C6218">
      <w:pPr>
        <w:spacing w:line="276" w:lineRule="auto"/>
        <w:jc w:val="left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t>На основании:</w:t>
      </w:r>
    </w:p>
    <w:p w14:paraId="1714C71D" w14:textId="77777777" w:rsidR="003C6218" w:rsidRPr="0023196B" w:rsidRDefault="003C6218" w:rsidP="003C6218">
      <w:pPr>
        <w:numPr>
          <w:ilvl w:val="0"/>
          <w:numId w:val="15"/>
        </w:numPr>
        <w:spacing w:after="200" w:line="276" w:lineRule="auto"/>
        <w:ind w:left="0"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>Статья 12. Образовательные программы Федерального закона об образовании</w:t>
      </w:r>
      <w:r w:rsidRPr="0023196B">
        <w:rPr>
          <w:b/>
          <w:bCs/>
          <w:iCs/>
          <w:sz w:val="28"/>
          <w:szCs w:val="28"/>
          <w:u w:val="single"/>
        </w:rPr>
        <w:t xml:space="preserve"> (</w:t>
      </w:r>
      <w:hyperlink r:id="rId8" w:history="1">
        <w:r w:rsidRPr="0023196B">
          <w:rPr>
            <w:color w:val="3B6395"/>
            <w:sz w:val="28"/>
            <w:szCs w:val="28"/>
            <w:u w:val="single"/>
          </w:rPr>
          <w:t>Утвержден 29 декабря 2012 года N 273-ФЗ</w:t>
        </w:r>
      </w:hyperlink>
      <w:r w:rsidRPr="0023196B">
        <w:rPr>
          <w:sz w:val="28"/>
          <w:szCs w:val="28"/>
        </w:rPr>
        <w:t xml:space="preserve">) </w:t>
      </w:r>
    </w:p>
    <w:p w14:paraId="13276BD8" w14:textId="77777777" w:rsidR="003C6218" w:rsidRPr="0023196B" w:rsidRDefault="003C6218" w:rsidP="003C6218">
      <w:pPr>
        <w:numPr>
          <w:ilvl w:val="0"/>
          <w:numId w:val="15"/>
        </w:numPr>
        <w:spacing w:after="200" w:line="276" w:lineRule="auto"/>
        <w:ind w:left="0"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>Статья 28.  Компетенция, права ,обязанности  и ответственность образовательного учреждения Федерального закона об образовании</w:t>
      </w:r>
      <w:r w:rsidRPr="0023196B">
        <w:rPr>
          <w:b/>
          <w:bCs/>
          <w:iCs/>
          <w:sz w:val="28"/>
          <w:szCs w:val="28"/>
          <w:u w:val="single"/>
        </w:rPr>
        <w:t xml:space="preserve"> (</w:t>
      </w:r>
      <w:hyperlink r:id="rId9" w:history="1">
        <w:r w:rsidRPr="0023196B">
          <w:rPr>
            <w:color w:val="3B6395"/>
            <w:sz w:val="28"/>
            <w:szCs w:val="28"/>
            <w:u w:val="single"/>
          </w:rPr>
          <w:t>Утвержден 29 декабря 2012 года N 273-ФЗ</w:t>
        </w:r>
      </w:hyperlink>
      <w:r w:rsidRPr="0023196B">
        <w:rPr>
          <w:sz w:val="28"/>
          <w:szCs w:val="28"/>
        </w:rPr>
        <w:t>)</w:t>
      </w:r>
    </w:p>
    <w:p w14:paraId="6A60FBCF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left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t>Цели и задачи:</w:t>
      </w:r>
    </w:p>
    <w:p w14:paraId="25A912D6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Обучающая цель</w:t>
      </w:r>
      <w:r w:rsidRPr="0023196B">
        <w:rPr>
          <w:sz w:val="28"/>
          <w:szCs w:val="28"/>
        </w:rPr>
        <w:t>: создание условий для систематизации полученных знаний, овладение приемами и методами решения сложных задач, подготовка к итоговой аттестации в форме ОГЭ.</w:t>
      </w:r>
    </w:p>
    <w:p w14:paraId="62445F07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73FE6DBA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расширение знаний по математике;</w:t>
      </w:r>
    </w:p>
    <w:p w14:paraId="02C45EC7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знакомство с новыми методами и приемами решения задач;</w:t>
      </w:r>
    </w:p>
    <w:p w14:paraId="4274A27A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специальных умений и навыков обучающихся: алгоритмических умений и вычислительных навыков;</w:t>
      </w:r>
    </w:p>
    <w:p w14:paraId="3D1FA81C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коммуникативных способностей через активную поисковую и исследовательскую деятельность;</w:t>
      </w:r>
    </w:p>
    <w:p w14:paraId="02811D9B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сформировать умения применять полученные знания при решении «нетипичных», нестандартных задач.</w:t>
      </w:r>
    </w:p>
    <w:p w14:paraId="2E597836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lastRenderedPageBreak/>
        <w:t>Развивающая цель</w:t>
      </w:r>
      <w:r w:rsidRPr="0023196B">
        <w:rPr>
          <w:sz w:val="28"/>
          <w:szCs w:val="28"/>
        </w:rPr>
        <w:t>: развитие у обучающихся аналитического и логического мышления при проектировании решения задачи.</w:t>
      </w:r>
    </w:p>
    <w:p w14:paraId="39656C3D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02F6289F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мышления обучающихся через использование активных методов изучения; </w:t>
      </w:r>
    </w:p>
    <w:p w14:paraId="388101AD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совершенствование техники решения сложных задач;</w:t>
      </w:r>
    </w:p>
    <w:p w14:paraId="482A203E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создание условий для творческого развития и самореализации </w:t>
      </w:r>
      <w:r w:rsidRPr="0023196B">
        <w:rPr>
          <w:sz w:val="28"/>
          <w:szCs w:val="28"/>
        </w:rPr>
        <w:br/>
        <w:t>обучающихся через решение нестандартных задач; </w:t>
      </w:r>
    </w:p>
    <w:p w14:paraId="1323C590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познавательного интереса к предмету математика</w:t>
      </w:r>
      <w:r w:rsidRPr="0023196B">
        <w:rPr>
          <w:sz w:val="28"/>
          <w:szCs w:val="28"/>
        </w:rPr>
        <w:br/>
        <w:t>развитие самостоятельности мышления, инициативности и творчества;</w:t>
      </w:r>
    </w:p>
    <w:p w14:paraId="5E5EF363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поисковых, исследовательских навыков, творческих способностей;</w:t>
      </w:r>
    </w:p>
    <w:p w14:paraId="7BAC0124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Воспитательная цель:</w:t>
      </w:r>
      <w:r w:rsidRPr="0023196B">
        <w:rPr>
          <w:sz w:val="28"/>
          <w:szCs w:val="28"/>
        </w:rPr>
        <w:t xml:space="preserve"> воспитание качеств личности - самостоятельность, целеустремленность, конкурентоспособность.</w:t>
      </w:r>
    </w:p>
    <w:p w14:paraId="10B4BCAA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00B67F88" w14:textId="77777777" w:rsidR="003C6218" w:rsidRPr="0023196B" w:rsidRDefault="003C6218" w:rsidP="003C6218">
      <w:pPr>
        <w:pStyle w:val="af4"/>
        <w:numPr>
          <w:ilvl w:val="0"/>
          <w:numId w:val="14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воспитание нравственно-волевых качеств обучающихся: </w:t>
      </w:r>
      <w:r w:rsidRPr="0023196B">
        <w:rPr>
          <w:sz w:val="28"/>
          <w:szCs w:val="28"/>
        </w:rPr>
        <w:br/>
        <w:t>воспитание чувства товарищества, взаимопомощи, создание дружного коллектива;</w:t>
      </w:r>
      <w:r w:rsidRPr="0023196B">
        <w:rPr>
          <w:sz w:val="28"/>
          <w:szCs w:val="28"/>
        </w:rPr>
        <w:br/>
        <w:t>создание условий для формирования коммуникативной культуры</w:t>
      </w:r>
      <w:r w:rsidRPr="0023196B">
        <w:rPr>
          <w:sz w:val="28"/>
          <w:szCs w:val="28"/>
        </w:rPr>
        <w:br/>
        <w:t>обучающихся; </w:t>
      </w:r>
    </w:p>
    <w:p w14:paraId="7447399A" w14:textId="77777777" w:rsidR="003C6218" w:rsidRPr="0023196B" w:rsidRDefault="003C6218" w:rsidP="003C6218">
      <w:pPr>
        <w:pStyle w:val="af4"/>
        <w:numPr>
          <w:ilvl w:val="0"/>
          <w:numId w:val="14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совершенствование способностей к совместной деятельности со сверстниками, педагогом;</w:t>
      </w:r>
    </w:p>
    <w:p w14:paraId="6B79C7CC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39F2D66B" w14:textId="77777777" w:rsidR="003C6218" w:rsidRPr="0023196B" w:rsidRDefault="003C6218" w:rsidP="003C6218">
      <w:pPr>
        <w:spacing w:line="276" w:lineRule="auto"/>
        <w:ind w:firstLine="851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Данная рабочая программа является адаптированной и позволяет в ходе реализации вносить изменения в соответствии со сложившейся ситуацией:</w:t>
      </w:r>
    </w:p>
    <w:p w14:paraId="3418A3B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дополнительные дни отдыха, связанные с государственными праздниками</w:t>
      </w:r>
    </w:p>
    <w:p w14:paraId="1C9BA567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прохождение курсов повышения квалификации (на основании приказа РОО);</w:t>
      </w:r>
    </w:p>
    <w:p w14:paraId="1A25174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-отмена учебных занятий по погодным условиям (на основании приказа РОО);</w:t>
      </w:r>
    </w:p>
    <w:p w14:paraId="1BFA640C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по болезни учителя;</w:t>
      </w:r>
    </w:p>
    <w:p w14:paraId="6FDCD9C0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участие в ВПР;</w:t>
      </w:r>
    </w:p>
    <w:p w14:paraId="069AA033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b/>
          <w:sz w:val="28"/>
          <w:szCs w:val="28"/>
          <w:lang w:eastAsia="zh-TW"/>
        </w:rPr>
        <w:t xml:space="preserve">- </w:t>
      </w:r>
      <w:r w:rsidRPr="0023196B">
        <w:rPr>
          <w:rFonts w:eastAsia="Arial Unicode MS"/>
          <w:sz w:val="28"/>
          <w:szCs w:val="28"/>
          <w:lang w:eastAsia="zh-TW"/>
        </w:rPr>
        <w:t>в условиях карантина на дистанционном обучении;</w:t>
      </w:r>
    </w:p>
    <w:p w14:paraId="75008B5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и другими.</w:t>
      </w:r>
    </w:p>
    <w:p w14:paraId="30EE2EAC" w14:textId="27A1DB59" w:rsidR="003C6218" w:rsidRPr="0023196B" w:rsidRDefault="003C6218" w:rsidP="003C6218">
      <w:pPr>
        <w:spacing w:line="276" w:lineRule="auto"/>
        <w:ind w:firstLine="851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Рабочая   программа рассчитана</w:t>
      </w:r>
      <w:r w:rsidR="00E57D59" w:rsidRPr="0023196B">
        <w:rPr>
          <w:rFonts w:eastAsia="Arial Unicode MS"/>
          <w:sz w:val="28"/>
          <w:szCs w:val="28"/>
          <w:lang w:eastAsia="zh-TW"/>
        </w:rPr>
        <w:t xml:space="preserve"> на 3</w:t>
      </w:r>
      <w:r w:rsidR="007C0A5C" w:rsidRPr="0023196B">
        <w:rPr>
          <w:rFonts w:eastAsia="Arial Unicode MS"/>
          <w:sz w:val="28"/>
          <w:szCs w:val="28"/>
          <w:lang w:eastAsia="zh-TW"/>
        </w:rPr>
        <w:t>4</w:t>
      </w:r>
      <w:r w:rsidRPr="0023196B">
        <w:rPr>
          <w:rFonts w:eastAsia="Arial Unicode MS"/>
          <w:sz w:val="28"/>
          <w:szCs w:val="28"/>
          <w:lang w:eastAsia="zh-TW"/>
        </w:rPr>
        <w:t xml:space="preserve"> часа, будет выполнена и освоена обучающимися в  полном объёме.</w:t>
      </w:r>
    </w:p>
    <w:p w14:paraId="3C813A73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</w:p>
    <w:p w14:paraId="44AC2FEF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1CB7BBB8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4FA937CB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29CE3832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674E9AA5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4D8FACE4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1BE897D3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67EE1C52" w14:textId="77777777" w:rsidR="0030306C" w:rsidRPr="0023196B" w:rsidRDefault="0030306C" w:rsidP="0023196B">
      <w:pPr>
        <w:ind w:firstLine="0"/>
        <w:jc w:val="both"/>
        <w:rPr>
          <w:sz w:val="28"/>
          <w:szCs w:val="28"/>
          <w:lang w:eastAsia="zh-TW"/>
        </w:rPr>
      </w:pPr>
    </w:p>
    <w:p w14:paraId="34C16968" w14:textId="77777777" w:rsidR="0030306C" w:rsidRPr="0023196B" w:rsidRDefault="0030306C" w:rsidP="00C862DE">
      <w:pPr>
        <w:ind w:firstLine="0"/>
        <w:rPr>
          <w:sz w:val="28"/>
          <w:szCs w:val="28"/>
          <w:lang w:eastAsia="zh-TW"/>
        </w:rPr>
      </w:pPr>
    </w:p>
    <w:p w14:paraId="7AF578AB" w14:textId="77777777" w:rsidR="0030306C" w:rsidRPr="0023196B" w:rsidRDefault="0030306C" w:rsidP="004B52B8">
      <w:pPr>
        <w:pStyle w:val="af4"/>
        <w:numPr>
          <w:ilvl w:val="0"/>
          <w:numId w:val="2"/>
        </w:numPr>
        <w:tabs>
          <w:tab w:val="left" w:pos="567"/>
        </w:tabs>
        <w:spacing w:after="120"/>
        <w:ind w:left="714" w:hanging="357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lastRenderedPageBreak/>
        <w:t>ПЛАНИРУЕМЫЕ ОБРАЗОВАТЕЛЬНЫЕ РЕЗУЛЬТАТЫ ОСВОЕНИЯ  ПРЕДМЕТА ОБУЧАЮЩИМИСЯ</w:t>
      </w:r>
    </w:p>
    <w:p w14:paraId="362339AC" w14:textId="77777777" w:rsidR="0030306C" w:rsidRPr="0023196B" w:rsidRDefault="0030306C" w:rsidP="00D40DF1">
      <w:pPr>
        <w:pStyle w:val="af4"/>
        <w:tabs>
          <w:tab w:val="left" w:pos="240"/>
        </w:tabs>
        <w:ind w:left="0" w:firstLine="0"/>
        <w:jc w:val="both"/>
        <w:rPr>
          <w:b/>
          <w:sz w:val="28"/>
          <w:szCs w:val="28"/>
        </w:rPr>
      </w:pPr>
    </w:p>
    <w:p w14:paraId="00685793" w14:textId="77777777" w:rsidR="0030306C" w:rsidRPr="0023196B" w:rsidRDefault="0030306C" w:rsidP="00D40DF1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23196B">
        <w:rPr>
          <w:i/>
          <w:sz w:val="28"/>
          <w:szCs w:val="28"/>
        </w:rPr>
        <w:t>Предметные результаты:</w:t>
      </w:r>
    </w:p>
    <w:p w14:paraId="3DF45EF2" w14:textId="77777777" w:rsidR="0030306C" w:rsidRPr="0023196B" w:rsidRDefault="0030306C" w:rsidP="0023196B">
      <w:pPr>
        <w:pStyle w:val="c34"/>
        <w:numPr>
          <w:ilvl w:val="0"/>
          <w:numId w:val="8"/>
        </w:numPr>
        <w:shd w:val="clear" w:color="auto" w:fill="FFFFFF"/>
        <w:tabs>
          <w:tab w:val="left" w:pos="240"/>
        </w:tabs>
        <w:spacing w:before="0" w:beforeAutospacing="0" w:after="0" w:afterAutospacing="0"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навыков поиска математического метода, алгоритма и поиска решения задачи в структуре задач ОГЭ;</w:t>
      </w:r>
    </w:p>
    <w:p w14:paraId="62EB3AC3" w14:textId="77777777" w:rsidR="0030306C" w:rsidRPr="0023196B" w:rsidRDefault="0030306C" w:rsidP="0023196B">
      <w:pPr>
        <w:pStyle w:val="c34"/>
        <w:numPr>
          <w:ilvl w:val="0"/>
          <w:numId w:val="8"/>
        </w:numPr>
        <w:shd w:val="clear" w:color="auto" w:fill="FFFFFF"/>
        <w:tabs>
          <w:tab w:val="left" w:pos="240"/>
        </w:tabs>
        <w:spacing w:before="0" w:beforeAutospacing="0" w:after="0" w:afterAutospacing="0"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навыка решения определенных типов задач в структуре задач ОГЭ;</w:t>
      </w:r>
    </w:p>
    <w:p w14:paraId="753A32B0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работать с таблицами, со схемами, с текстовыми данными; уметь преобразовывать знаки и символы в доказательствах и применяемых методах для решения образовательных задач;</w:t>
      </w:r>
    </w:p>
    <w:p w14:paraId="54B780B3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приводить в систему, сопоставлять, обобщать и анализировать информационные компоненты математического характера и уметь применять законы и правила для решения конкретных задач;</w:t>
      </w:r>
    </w:p>
    <w:p w14:paraId="1ED1291F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выделять главную и избыточную информацию, производить смысловое сжатие математических фактов, совокупности методов и  способов решения; уметь представлять в словесной форме, используя схемы и различные таблицы, графики и диаграммы, карты понятий и кластеры, основные идеи и план решения той или иной математической задачи;</w:t>
      </w:r>
    </w:p>
    <w:p w14:paraId="592358C9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i/>
          <w:sz w:val="28"/>
          <w:szCs w:val="28"/>
          <w:lang w:val="en-US"/>
        </w:rPr>
      </w:pPr>
      <w:r w:rsidRPr="0023196B">
        <w:rPr>
          <w:i/>
          <w:sz w:val="28"/>
          <w:szCs w:val="28"/>
        </w:rPr>
        <w:t>Метапредметные результаты обучения</w:t>
      </w:r>
    </w:p>
    <w:p w14:paraId="3C11FEA5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Регулятивные УУД</w:t>
      </w:r>
    </w:p>
    <w:p w14:paraId="1962E1CD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определять собственные проблемы и причины их возникновения при работе с математическими объектами;</w:t>
      </w:r>
    </w:p>
    <w:p w14:paraId="017D317F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формулировать собственные версии или применять уже известные формы и методы решения математической проблемы, формулировать предположения и строить гипотезы относительно рассматриваемого объекта и предвосхищать результаты своей учебно-познавательной деятельности;</w:t>
      </w:r>
    </w:p>
    <w:p w14:paraId="3AE07535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определять пути достижения целей и взвешивать  возможности разрешения определенных учебно-познавательных задач в соответствии с определенными критериями и задачами;</w:t>
      </w:r>
    </w:p>
    <w:p w14:paraId="4FFD4234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выстраивать собственное образовательное подпространство для разрешения определенного круга задач, определять и находить условия для реализации идей и планов (самообучение);</w:t>
      </w:r>
    </w:p>
    <w:p w14:paraId="41E1A2ED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самостоятельно выбирать среди предложенных ресурсов наиболее эффективные и значимые при работе с определенной математической моделью;</w:t>
      </w:r>
    </w:p>
    <w:p w14:paraId="0834365E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 xml:space="preserve">уметь составлять план разрешения определенного круга задач, используя различные схемы, ресурсы построения диаграмм, ментальных карт, позволяющих произвести </w:t>
      </w:r>
      <w:proofErr w:type="spellStart"/>
      <w:r w:rsidRPr="0023196B">
        <w:rPr>
          <w:sz w:val="28"/>
          <w:szCs w:val="28"/>
        </w:rPr>
        <w:t>логико</w:t>
      </w:r>
      <w:proofErr w:type="spellEnd"/>
      <w:r w:rsidRPr="0023196B">
        <w:rPr>
          <w:sz w:val="28"/>
          <w:szCs w:val="28"/>
        </w:rPr>
        <w:t xml:space="preserve"> - структурный анализ задачи;</w:t>
      </w:r>
    </w:p>
    <w:p w14:paraId="56166693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lastRenderedPageBreak/>
        <w:t>уметь планировать свой образовательный маршрут, корректировать и вносить определенные изменения, качественно влияющие на конечный продукт учебно-познавательной деятельности;</w:t>
      </w:r>
    </w:p>
    <w:p w14:paraId="3469F89C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качественно соотносить свои действия с предвкушаемым итогом учебно-познавательной деятельности посредством контроля и планирования учебного процесса в соответствии с изменяющимися ситуациями и применяемыми средствами и формами организации сотрудничества, а также индивидуальной работы на уроке;</w:t>
      </w:r>
    </w:p>
    <w:p w14:paraId="60733F07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отбирать соответствующие средства реализации решения математических задач, подбирать инструменты для оценивания своей траектории в работе с математическими понятиями и моделями;</w:t>
      </w:r>
    </w:p>
    <w:p w14:paraId="4045DEE3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Познавательные УУД</w:t>
      </w:r>
    </w:p>
    <w:p w14:paraId="53848128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определять основополагающее понятие и производить логико-структурный анализ, определять основные признаки и свойства с помощью соответствующих средств и инструментов;</w:t>
      </w:r>
    </w:p>
    <w:p w14:paraId="1D5BBB71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проводить классификацию объектов на основе критериев, выделять основное на фоне второстепенных данных;</w:t>
      </w:r>
    </w:p>
    <w:p w14:paraId="6332A4B5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проводить логическое рассуждение в направлении от общих закономерностей изучаемой задачи до частных рассмотрений;</w:t>
      </w:r>
    </w:p>
    <w:p w14:paraId="28E5989C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логические рассуждения на основе системных сравнений основных компонентов изучаемого математического раздела или модели, понятия или классов, выделяя определенные существенные признаки или критерии;</w:t>
      </w:r>
    </w:p>
    <w:p w14:paraId="0B1C5EE2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выявлять, строить  закономерность, связность, логичность соответствующих цепочек рассуждений при работе с математическими задачами, уметь подробно и сжато представлять детализацию основных компонентов при доказательстве понятий и соотношений  на математическом языке;</w:t>
      </w:r>
    </w:p>
    <w:p w14:paraId="5A70BF25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организовывать поиск и выявлять причины возникающих процессов, явлений, наиболее вероятные факторы, по которым математические модели и объекты ведут себя по определенным логическим законам, уметь приводить причинно-следственный анализ понятий, суждений и математических законов;</w:t>
      </w:r>
    </w:p>
    <w:p w14:paraId="3261CD60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математическую модель при заданном условии, обладающей определенными характеристиками объекта при наличии определенных компонентов формирующегося  предполагаемого понятия или явления;</w:t>
      </w:r>
    </w:p>
    <w:p w14:paraId="6D10BB08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переводить текстовую структурно-смысловую составляющую математической задачи на язык графического отображения - составления математической модели, сохраняющей основные свойства и характеристики;</w:t>
      </w:r>
    </w:p>
    <w:p w14:paraId="35E415F9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lastRenderedPageBreak/>
        <w:t>умение задавать план решения математической задачи, реализовывать алгоритм действий как пошаговой инструкции для разрешения учебно-познавательной задачи;</w:t>
      </w:r>
    </w:p>
    <w:p w14:paraId="0A2BB2DF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доказательство методом от противного;</w:t>
      </w:r>
    </w:p>
    <w:p w14:paraId="4979DE71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работать с проблемной ситуацией, осуществлять образовательный процесс посредством поиска методов и способов разрешения задачи, определять границы своего образовательного пространства;</w:t>
      </w:r>
    </w:p>
    <w:p w14:paraId="63576F30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ориентироваться в тексте, выявлять главное условие задачи и устанавливать соотношение рассматриваемых объектов;</w:t>
      </w:r>
    </w:p>
    <w:p w14:paraId="2C5171FC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переводить, интерпретировать текст в иные формы представления информации: схемы, диаграммы, графическое представление данных;</w:t>
      </w:r>
    </w:p>
    <w:p w14:paraId="4B8E9974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Коммуникативные УУД</w:t>
      </w:r>
    </w:p>
    <w:p w14:paraId="38A1C6DD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работать в команде, формирование навыков сотрудничества и учебного взаимодействия в условиях командной игры или иной формы взаимодействия;</w:t>
      </w:r>
    </w:p>
    <w:p w14:paraId="3156F05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распределять роли и задачи в рамках занятия, формируя также навыки организаторского характера;</w:t>
      </w:r>
    </w:p>
    <w:p w14:paraId="6F4E19B5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оценивать правильность собственных действий, а также деятельности других участников команды;</w:t>
      </w:r>
    </w:p>
    <w:p w14:paraId="223D1D22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 xml:space="preserve">корректно, в рамках задач коммуникации, формулировать и отстаивать взгляды,  аргументировать доводы,  выводы, а также выдвигать </w:t>
      </w:r>
      <w:proofErr w:type="spellStart"/>
      <w:r w:rsidRPr="0023196B">
        <w:rPr>
          <w:sz w:val="28"/>
          <w:szCs w:val="28"/>
        </w:rPr>
        <w:t>контаргументы</w:t>
      </w:r>
      <w:proofErr w:type="spellEnd"/>
      <w:r w:rsidRPr="0023196B">
        <w:rPr>
          <w:sz w:val="28"/>
          <w:szCs w:val="28"/>
        </w:rPr>
        <w:t>, необходимые для выявления ситуации успеха в решении той или иной математической задачи;</w:t>
      </w:r>
    </w:p>
    <w:p w14:paraId="1D9355E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пользоваться математическими терминами для решения учебно-познавательных задач, а также строить соответствующие речевые высказывания на математическом языке для выстраивания математической модели;</w:t>
      </w:r>
    </w:p>
    <w:p w14:paraId="385258E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строить математические модели с помощью соответствующего программного обеспечения, сервисов свободного отдаленного доступа;</w:t>
      </w:r>
    </w:p>
    <w:p w14:paraId="4A2875CC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грамотно и четко, согласно правилам оформления КИМ ОГЭ заносить полученные результаты - ответы.</w:t>
      </w:r>
    </w:p>
    <w:p w14:paraId="0D3BE695" w14:textId="77777777" w:rsidR="0030306C" w:rsidRPr="0023196B" w:rsidRDefault="0030306C" w:rsidP="0023196B">
      <w:pPr>
        <w:tabs>
          <w:tab w:val="left" w:pos="240"/>
        </w:tabs>
        <w:spacing w:line="276" w:lineRule="auto"/>
        <w:ind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 силу большой практической значимости данный курс представляет собой совокупность важных и полезных советов, знаний, является средством обучения и средством развития интеллектуальных качеств личности учащихся. Для учащихся, которые пока не проявляют заметного роста в плане  математического усвоения основного содержания изучаемого предмета, эти занятия помогут стать толчком в развитии интереса к предмету и способствуют положительной тенденции в плане подготовки к основному государственному экзамену по математике.</w:t>
      </w:r>
    </w:p>
    <w:p w14:paraId="4E09A2F1" w14:textId="77777777" w:rsidR="0030306C" w:rsidRPr="0023196B" w:rsidRDefault="0030306C" w:rsidP="0023196B">
      <w:pPr>
        <w:tabs>
          <w:tab w:val="left" w:pos="240"/>
        </w:tabs>
        <w:spacing w:line="276" w:lineRule="auto"/>
        <w:ind w:firstLine="0"/>
        <w:jc w:val="both"/>
        <w:rPr>
          <w:sz w:val="28"/>
          <w:szCs w:val="28"/>
        </w:rPr>
      </w:pPr>
      <w:r w:rsidRPr="0023196B">
        <w:rPr>
          <w:b/>
          <w:i/>
          <w:sz w:val="28"/>
          <w:szCs w:val="28"/>
        </w:rPr>
        <w:t>Результат обучения</w:t>
      </w:r>
      <w:r w:rsidRPr="0023196B">
        <w:rPr>
          <w:sz w:val="28"/>
          <w:szCs w:val="28"/>
        </w:rPr>
        <w:t xml:space="preserve">: формирование умений и навыков решения основных типовых задач основного государственного экзамена по математике, умение </w:t>
      </w:r>
      <w:r w:rsidRPr="0023196B">
        <w:rPr>
          <w:sz w:val="28"/>
          <w:szCs w:val="28"/>
        </w:rPr>
        <w:lastRenderedPageBreak/>
        <w:t>применять полученные знания на практике, в том числе планировать и проектировать свою деятельность с учетом конкретных жизненных ситуаций.</w:t>
      </w:r>
    </w:p>
    <w:p w14:paraId="0B9A7B41" w14:textId="77777777" w:rsidR="0023196B" w:rsidRDefault="0023196B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</w:p>
    <w:p w14:paraId="3713AD23" w14:textId="77777777" w:rsidR="0023196B" w:rsidRDefault="0023196B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</w:p>
    <w:p w14:paraId="0E030EC0" w14:textId="40772D5A" w:rsidR="007C0A5C" w:rsidRPr="007C0A5C" w:rsidRDefault="007C0A5C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  <w:r w:rsidRPr="007C0A5C">
        <w:rPr>
          <w:rFonts w:eastAsia="Calibri"/>
          <w:b/>
          <w:color w:val="000000"/>
          <w:sz w:val="28"/>
          <w:szCs w:val="22"/>
          <w:lang w:eastAsia="en-US"/>
        </w:rPr>
        <w:t xml:space="preserve">ТЕМАТИЧЕСКОЕ ПЛАНИРОВАНИЕ </w:t>
      </w:r>
      <w:r w:rsidR="0023196B">
        <w:rPr>
          <w:rFonts w:eastAsia="Calibri"/>
          <w:b/>
          <w:color w:val="000000"/>
          <w:sz w:val="28"/>
          <w:szCs w:val="22"/>
          <w:lang w:eastAsia="en-US"/>
        </w:rPr>
        <w:t>8</w:t>
      </w:r>
      <w:r w:rsidRPr="007C0A5C">
        <w:rPr>
          <w:rFonts w:eastAsia="Calibri"/>
          <w:b/>
          <w:color w:val="000000"/>
          <w:sz w:val="28"/>
          <w:szCs w:val="22"/>
          <w:lang w:eastAsia="en-US"/>
        </w:rPr>
        <w:t xml:space="preserve">Б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5"/>
        <w:gridCol w:w="4020"/>
        <w:gridCol w:w="911"/>
        <w:gridCol w:w="1955"/>
        <w:gridCol w:w="2036"/>
      </w:tblGrid>
      <w:tr w:rsidR="0025069C" w:rsidRPr="007C0A5C" w14:paraId="1B262C0F" w14:textId="77777777" w:rsidTr="00336807">
        <w:trPr>
          <w:trHeight w:val="144"/>
          <w:tblCellSpacing w:w="20" w:type="nil"/>
        </w:trPr>
        <w:tc>
          <w:tcPr>
            <w:tcW w:w="106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55029D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№ п/п </w:t>
            </w:r>
          </w:p>
          <w:p w14:paraId="1F62C24D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401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AC4D4A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Наименование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разделов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и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тем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программы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5C1F9603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2CACE87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Количество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часов</w:t>
            </w:r>
            <w:proofErr w:type="spellEnd"/>
          </w:p>
        </w:tc>
      </w:tr>
      <w:tr w:rsidR="0025069C" w:rsidRPr="007C0A5C" w14:paraId="669E2611" w14:textId="77777777" w:rsidTr="0025069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274FE96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D5790BD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2358911B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Всего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17C388C3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43624D0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Контрольные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работы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2D32A5A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0B096E1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Практические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работы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03D0C58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5069C" w:rsidRPr="007C0A5C" w14:paraId="50A30029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5C27453F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9987161" w14:textId="1B4FBEDA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Числа и вычисления 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18427ADF" w14:textId="7C00F5CF" w:rsidR="0025069C" w:rsidRPr="007C0A5C" w:rsidRDefault="0023196B" w:rsidP="007C0A5C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49706E50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944E0D4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6AEF0000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184A0A0D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B705070" w14:textId="616C6328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Уравнения и неравенства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4ECACFF9" w14:textId="51563950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59963E4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899F2E6" w14:textId="0FDFAEC4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6D1DA39F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6DDFF616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43F08E06" w14:textId="1624E9D3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Теория вероятностей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7E854289" w14:textId="7EEB4390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956711D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643E3C60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1CEC5389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251AF05E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15840551" w14:textId="212AF389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Функции и графики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04CCACA0" w14:textId="30F342D6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3B073271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1E26FB5C" w14:textId="1340533F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3A2E6FAC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314D80F8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0559678A" w14:textId="78BD0AC1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Степени и корни 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51E5CA83" w14:textId="01A9B38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796D1F6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001CA6B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17AABF2C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4363F8D1" w14:textId="29749AF4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D4D494F" w14:textId="4F75AFE0" w:rsidR="0023196B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Геометрические фигуры и их свойства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49023E4E" w14:textId="3A048096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61D11AC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543BDD6F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</w:tr>
      <w:tr w:rsidR="0023196B" w:rsidRPr="007C0A5C" w14:paraId="5BFCC131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7EBC23BE" w14:textId="58F6D8E6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12B42165" w14:textId="44212A10" w:rsidR="0023196B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Практико-ориентированные задачи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2371CC6D" w14:textId="47EDA7F4" w:rsidR="0023196B" w:rsidRPr="0025069C" w:rsidRDefault="00E8714F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9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FBC35EE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526DDE7A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</w:tr>
      <w:tr w:rsidR="0023196B" w:rsidRPr="007C0A5C" w14:paraId="68289F1D" w14:textId="77777777" w:rsidTr="0025069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FB5971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 w:rsidRPr="007C0A5C">
              <w:rPr>
                <w:bCs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51A34347" w14:textId="5AA32AFB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  <w:r w:rsidR="00E8714F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F58E51D" w14:textId="2B17F68C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105A8013" w14:textId="25C65AA6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</w:tbl>
    <w:p w14:paraId="62BCD5F5" w14:textId="288BE72F" w:rsidR="0030306C" w:rsidRPr="007C0A5C" w:rsidRDefault="0030306C" w:rsidP="00280ECA">
      <w:pPr>
        <w:ind w:firstLine="0"/>
        <w:rPr>
          <w:bCs/>
          <w:sz w:val="28"/>
          <w:szCs w:val="28"/>
        </w:rPr>
      </w:pPr>
    </w:p>
    <w:p w14:paraId="1A30CAF8" w14:textId="77777777" w:rsidR="007C0A5C" w:rsidRDefault="007C0A5C" w:rsidP="00280ECA">
      <w:pPr>
        <w:ind w:firstLine="0"/>
        <w:rPr>
          <w:b/>
          <w:sz w:val="28"/>
          <w:szCs w:val="28"/>
        </w:rPr>
      </w:pPr>
    </w:p>
    <w:p w14:paraId="0169131D" w14:textId="08E5F095" w:rsidR="0030306C" w:rsidRDefault="0030306C" w:rsidP="00280ECA">
      <w:pPr>
        <w:ind w:firstLine="0"/>
        <w:rPr>
          <w:b/>
          <w:sz w:val="28"/>
          <w:szCs w:val="28"/>
        </w:rPr>
      </w:pPr>
    </w:p>
    <w:p w14:paraId="784B47F0" w14:textId="7B13AAC9" w:rsidR="0023196B" w:rsidRDefault="0023196B" w:rsidP="00280ECA">
      <w:pPr>
        <w:ind w:firstLine="0"/>
        <w:rPr>
          <w:b/>
          <w:sz w:val="28"/>
          <w:szCs w:val="28"/>
        </w:rPr>
      </w:pPr>
    </w:p>
    <w:p w14:paraId="3C8BD0BD" w14:textId="5AD3B5E7" w:rsidR="0023196B" w:rsidRDefault="0023196B" w:rsidP="00280ECA">
      <w:pPr>
        <w:ind w:firstLine="0"/>
        <w:rPr>
          <w:b/>
          <w:sz w:val="28"/>
          <w:szCs w:val="28"/>
        </w:rPr>
      </w:pPr>
    </w:p>
    <w:p w14:paraId="06F6578E" w14:textId="3389A6FF" w:rsidR="0023196B" w:rsidRDefault="0023196B" w:rsidP="00280ECA">
      <w:pPr>
        <w:ind w:firstLine="0"/>
        <w:rPr>
          <w:b/>
          <w:sz w:val="28"/>
          <w:szCs w:val="28"/>
        </w:rPr>
      </w:pPr>
    </w:p>
    <w:p w14:paraId="42D85842" w14:textId="00BEAABB" w:rsidR="0023196B" w:rsidRDefault="0023196B" w:rsidP="00280ECA">
      <w:pPr>
        <w:ind w:firstLine="0"/>
        <w:rPr>
          <w:b/>
          <w:sz w:val="28"/>
          <w:szCs w:val="28"/>
        </w:rPr>
      </w:pPr>
    </w:p>
    <w:p w14:paraId="2DA877BD" w14:textId="33066328" w:rsidR="0023196B" w:rsidRDefault="0023196B" w:rsidP="00280ECA">
      <w:pPr>
        <w:ind w:firstLine="0"/>
        <w:rPr>
          <w:b/>
          <w:sz w:val="28"/>
          <w:szCs w:val="28"/>
        </w:rPr>
      </w:pPr>
    </w:p>
    <w:p w14:paraId="1716BE2D" w14:textId="5E8A8EDD" w:rsidR="0023196B" w:rsidRDefault="0023196B" w:rsidP="00280ECA">
      <w:pPr>
        <w:ind w:firstLine="0"/>
        <w:rPr>
          <w:b/>
          <w:sz w:val="28"/>
          <w:szCs w:val="28"/>
        </w:rPr>
      </w:pPr>
    </w:p>
    <w:p w14:paraId="0497938F" w14:textId="460499E2" w:rsidR="0023196B" w:rsidRDefault="0023196B" w:rsidP="00280ECA">
      <w:pPr>
        <w:ind w:firstLine="0"/>
        <w:rPr>
          <w:b/>
          <w:sz w:val="28"/>
          <w:szCs w:val="28"/>
        </w:rPr>
      </w:pPr>
    </w:p>
    <w:p w14:paraId="39905123" w14:textId="708583FA" w:rsidR="0023196B" w:rsidRDefault="0023196B" w:rsidP="00280ECA">
      <w:pPr>
        <w:ind w:firstLine="0"/>
        <w:rPr>
          <w:b/>
          <w:sz w:val="28"/>
          <w:szCs w:val="28"/>
        </w:rPr>
      </w:pPr>
    </w:p>
    <w:p w14:paraId="4D250CF9" w14:textId="216F8FBD" w:rsidR="0023196B" w:rsidRDefault="0023196B" w:rsidP="00280ECA">
      <w:pPr>
        <w:ind w:firstLine="0"/>
        <w:rPr>
          <w:b/>
          <w:sz w:val="28"/>
          <w:szCs w:val="28"/>
        </w:rPr>
      </w:pPr>
    </w:p>
    <w:p w14:paraId="4FEA12FC" w14:textId="61E738C4" w:rsidR="0023196B" w:rsidRDefault="0023196B" w:rsidP="00280ECA">
      <w:pPr>
        <w:ind w:firstLine="0"/>
        <w:rPr>
          <w:b/>
          <w:sz w:val="28"/>
          <w:szCs w:val="28"/>
        </w:rPr>
      </w:pPr>
    </w:p>
    <w:p w14:paraId="7E79B4A1" w14:textId="1E13873E" w:rsidR="0023196B" w:rsidRDefault="0023196B" w:rsidP="00280ECA">
      <w:pPr>
        <w:ind w:firstLine="0"/>
        <w:rPr>
          <w:b/>
          <w:sz w:val="28"/>
          <w:szCs w:val="28"/>
        </w:rPr>
      </w:pPr>
    </w:p>
    <w:p w14:paraId="6E3807A6" w14:textId="768A58FF" w:rsidR="0023196B" w:rsidRDefault="0023196B" w:rsidP="00280ECA">
      <w:pPr>
        <w:ind w:firstLine="0"/>
        <w:rPr>
          <w:b/>
          <w:sz w:val="28"/>
          <w:szCs w:val="28"/>
        </w:rPr>
      </w:pPr>
    </w:p>
    <w:p w14:paraId="34852BD8" w14:textId="73EFC506" w:rsidR="0023196B" w:rsidRDefault="0023196B" w:rsidP="00280ECA">
      <w:pPr>
        <w:ind w:firstLine="0"/>
        <w:rPr>
          <w:b/>
          <w:sz w:val="28"/>
          <w:szCs w:val="28"/>
        </w:rPr>
      </w:pPr>
    </w:p>
    <w:p w14:paraId="506662ED" w14:textId="30673C36" w:rsidR="0023196B" w:rsidRDefault="0023196B" w:rsidP="00280ECA">
      <w:pPr>
        <w:ind w:firstLine="0"/>
        <w:rPr>
          <w:b/>
          <w:sz w:val="28"/>
          <w:szCs w:val="28"/>
        </w:rPr>
      </w:pPr>
    </w:p>
    <w:p w14:paraId="037D9EF7" w14:textId="054817D1" w:rsidR="00336807" w:rsidRDefault="00336807" w:rsidP="00280ECA">
      <w:pPr>
        <w:ind w:firstLine="0"/>
        <w:rPr>
          <w:b/>
          <w:sz w:val="28"/>
          <w:szCs w:val="28"/>
        </w:rPr>
      </w:pPr>
    </w:p>
    <w:p w14:paraId="39C6553D" w14:textId="77777777" w:rsidR="00336807" w:rsidRDefault="00336807" w:rsidP="00280ECA">
      <w:pPr>
        <w:ind w:firstLine="0"/>
        <w:rPr>
          <w:b/>
          <w:sz w:val="28"/>
          <w:szCs w:val="28"/>
        </w:rPr>
      </w:pPr>
    </w:p>
    <w:p w14:paraId="7F787668" w14:textId="4B636CF1" w:rsidR="0023196B" w:rsidRDefault="0023196B" w:rsidP="00280ECA">
      <w:pPr>
        <w:ind w:firstLine="0"/>
        <w:rPr>
          <w:b/>
          <w:sz w:val="28"/>
          <w:szCs w:val="28"/>
        </w:rPr>
      </w:pPr>
    </w:p>
    <w:p w14:paraId="40573F61" w14:textId="6E27404E" w:rsidR="0023196B" w:rsidRDefault="0023196B" w:rsidP="00280ECA">
      <w:pPr>
        <w:ind w:firstLine="0"/>
        <w:rPr>
          <w:b/>
          <w:sz w:val="28"/>
          <w:szCs w:val="28"/>
        </w:rPr>
      </w:pPr>
    </w:p>
    <w:p w14:paraId="72DAE8E5" w14:textId="77777777" w:rsidR="0023196B" w:rsidRDefault="0023196B" w:rsidP="00280ECA">
      <w:pPr>
        <w:ind w:firstLine="0"/>
        <w:rPr>
          <w:b/>
          <w:sz w:val="28"/>
          <w:szCs w:val="28"/>
        </w:rPr>
      </w:pPr>
    </w:p>
    <w:p w14:paraId="370F03B9" w14:textId="77777777" w:rsidR="0030306C" w:rsidRDefault="0030306C" w:rsidP="00280ECA">
      <w:pPr>
        <w:ind w:firstLine="0"/>
        <w:rPr>
          <w:b/>
          <w:sz w:val="28"/>
          <w:szCs w:val="28"/>
        </w:rPr>
      </w:pPr>
    </w:p>
    <w:p w14:paraId="560E8EEC" w14:textId="09EDCA82" w:rsidR="0030306C" w:rsidRDefault="0030306C" w:rsidP="00EF0820">
      <w:pPr>
        <w:spacing w:line="276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Pr="007C113F">
        <w:rPr>
          <w:b/>
          <w:sz w:val="28"/>
          <w:szCs w:val="28"/>
        </w:rPr>
        <w:t>Календарно-тематическое планиров</w:t>
      </w:r>
      <w:r>
        <w:rPr>
          <w:b/>
          <w:sz w:val="28"/>
          <w:szCs w:val="28"/>
        </w:rPr>
        <w:t xml:space="preserve">ание </w:t>
      </w:r>
      <w:r w:rsidR="007C0A5C">
        <w:rPr>
          <w:b/>
          <w:sz w:val="28"/>
          <w:szCs w:val="28"/>
        </w:rPr>
        <w:t>курса</w:t>
      </w:r>
    </w:p>
    <w:p w14:paraId="078DDA51" w14:textId="727E0915" w:rsidR="0030306C" w:rsidRDefault="003C6218" w:rsidP="00EF0820">
      <w:pPr>
        <w:spacing w:line="276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7C0A5C">
        <w:rPr>
          <w:b/>
          <w:sz w:val="28"/>
          <w:szCs w:val="28"/>
        </w:rPr>
        <w:t>Практикум по математике</w:t>
      </w:r>
      <w:r>
        <w:rPr>
          <w:b/>
          <w:sz w:val="28"/>
          <w:szCs w:val="28"/>
        </w:rPr>
        <w:t xml:space="preserve">» </w:t>
      </w:r>
      <w:r w:rsidR="00336807">
        <w:rPr>
          <w:b/>
          <w:sz w:val="28"/>
          <w:szCs w:val="28"/>
        </w:rPr>
        <w:t>8</w:t>
      </w:r>
      <w:r w:rsidR="00E8714F">
        <w:rPr>
          <w:b/>
          <w:sz w:val="28"/>
          <w:szCs w:val="28"/>
        </w:rPr>
        <w:t>В</w:t>
      </w:r>
      <w:r w:rsidR="0030306C">
        <w:rPr>
          <w:b/>
          <w:sz w:val="28"/>
          <w:szCs w:val="28"/>
        </w:rPr>
        <w:t xml:space="preserve"> класс,</w:t>
      </w:r>
    </w:p>
    <w:p w14:paraId="67FCFC16" w14:textId="04F54B4B" w:rsidR="0030306C" w:rsidRPr="003A5CC0" w:rsidRDefault="003C6218" w:rsidP="00EF0820">
      <w:pPr>
        <w:spacing w:line="276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202</w:t>
      </w:r>
      <w:r w:rsidR="0033680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-202</w:t>
      </w:r>
      <w:r w:rsidR="00336807">
        <w:rPr>
          <w:b/>
          <w:sz w:val="28"/>
          <w:szCs w:val="28"/>
        </w:rPr>
        <w:t>6</w:t>
      </w:r>
      <w:r w:rsidR="0030306C">
        <w:rPr>
          <w:b/>
          <w:sz w:val="28"/>
          <w:szCs w:val="28"/>
        </w:rPr>
        <w:t xml:space="preserve"> учебный год</w:t>
      </w:r>
    </w:p>
    <w:tbl>
      <w:tblPr>
        <w:tblW w:w="9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5157"/>
        <w:gridCol w:w="884"/>
        <w:gridCol w:w="1563"/>
        <w:gridCol w:w="1040"/>
      </w:tblGrid>
      <w:tr w:rsidR="0030306C" w:rsidRPr="00336807" w14:paraId="6E83DCCC" w14:textId="77777777" w:rsidTr="00280DE5">
        <w:trPr>
          <w:cantSplit/>
          <w:trHeight w:val="765"/>
          <w:jc w:val="center"/>
        </w:trPr>
        <w:tc>
          <w:tcPr>
            <w:tcW w:w="951" w:type="dxa"/>
            <w:vMerge w:val="restart"/>
          </w:tcPr>
          <w:p w14:paraId="6F5FCDB4" w14:textId="77777777" w:rsidR="0030306C" w:rsidRPr="00336807" w:rsidRDefault="0030306C" w:rsidP="00EF0820">
            <w:pPr>
              <w:spacing w:line="276" w:lineRule="auto"/>
              <w:ind w:firstLine="49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№</w:t>
            </w:r>
          </w:p>
          <w:p w14:paraId="496359F1" w14:textId="77777777" w:rsidR="0030306C" w:rsidRPr="00336807" w:rsidRDefault="0030306C" w:rsidP="00EF0820">
            <w:pPr>
              <w:spacing w:line="276" w:lineRule="auto"/>
              <w:ind w:firstLine="49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урока</w:t>
            </w:r>
          </w:p>
        </w:tc>
        <w:tc>
          <w:tcPr>
            <w:tcW w:w="5157" w:type="dxa"/>
            <w:vMerge w:val="restart"/>
            <w:vAlign w:val="center"/>
          </w:tcPr>
          <w:p w14:paraId="037E4D98" w14:textId="77777777" w:rsidR="0030306C" w:rsidRPr="00336807" w:rsidRDefault="0030306C" w:rsidP="00EF0820">
            <w:pPr>
              <w:spacing w:line="276" w:lineRule="auto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Тема урока</w:t>
            </w:r>
          </w:p>
        </w:tc>
        <w:tc>
          <w:tcPr>
            <w:tcW w:w="884" w:type="dxa"/>
            <w:vMerge w:val="restart"/>
            <w:vAlign w:val="center"/>
          </w:tcPr>
          <w:p w14:paraId="1F7367EF" w14:textId="77777777" w:rsidR="0030306C" w:rsidRPr="00336807" w:rsidRDefault="0030306C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Кол-во часов</w:t>
            </w:r>
          </w:p>
        </w:tc>
        <w:tc>
          <w:tcPr>
            <w:tcW w:w="2603" w:type="dxa"/>
            <w:gridSpan w:val="2"/>
            <w:vAlign w:val="center"/>
          </w:tcPr>
          <w:p w14:paraId="2966F9A4" w14:textId="77777777" w:rsidR="0030306C" w:rsidRPr="00336807" w:rsidRDefault="0030306C" w:rsidP="00EF0820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Дата проведения урока</w:t>
            </w:r>
          </w:p>
        </w:tc>
      </w:tr>
      <w:tr w:rsidR="0030306C" w:rsidRPr="00336807" w14:paraId="7BCEA07A" w14:textId="77777777" w:rsidTr="00E8714F">
        <w:trPr>
          <w:cantSplit/>
          <w:trHeight w:val="623"/>
          <w:jc w:val="center"/>
        </w:trPr>
        <w:tc>
          <w:tcPr>
            <w:tcW w:w="951" w:type="dxa"/>
            <w:vMerge/>
          </w:tcPr>
          <w:p w14:paraId="53BA5E3E" w14:textId="77777777" w:rsidR="0030306C" w:rsidRPr="00336807" w:rsidRDefault="0030306C" w:rsidP="00EF0820">
            <w:pPr>
              <w:spacing w:line="276" w:lineRule="auto"/>
              <w:ind w:firstLine="49"/>
              <w:rPr>
                <w:sz w:val="28"/>
                <w:szCs w:val="28"/>
              </w:rPr>
            </w:pPr>
          </w:p>
        </w:tc>
        <w:tc>
          <w:tcPr>
            <w:tcW w:w="5157" w:type="dxa"/>
            <w:vMerge/>
            <w:vAlign w:val="center"/>
          </w:tcPr>
          <w:p w14:paraId="2FBE4C29" w14:textId="77777777" w:rsidR="0030306C" w:rsidRPr="00336807" w:rsidRDefault="0030306C" w:rsidP="00EF0820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84" w:type="dxa"/>
            <w:vMerge/>
            <w:vAlign w:val="center"/>
          </w:tcPr>
          <w:p w14:paraId="327CA05B" w14:textId="77777777" w:rsidR="0030306C" w:rsidRPr="00336807" w:rsidRDefault="0030306C" w:rsidP="00EF0820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63" w:type="dxa"/>
            <w:tcBorders>
              <w:bottom w:val="single" w:sz="4" w:space="0" w:color="auto"/>
            </w:tcBorders>
            <w:vAlign w:val="center"/>
          </w:tcPr>
          <w:p w14:paraId="72208644" w14:textId="77777777" w:rsidR="0030306C" w:rsidRPr="00336807" w:rsidRDefault="0030306C" w:rsidP="00EF0820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план</w:t>
            </w:r>
          </w:p>
        </w:tc>
        <w:tc>
          <w:tcPr>
            <w:tcW w:w="1040" w:type="dxa"/>
            <w:vAlign w:val="center"/>
          </w:tcPr>
          <w:p w14:paraId="64CBDC48" w14:textId="77777777" w:rsidR="0030306C" w:rsidRPr="00336807" w:rsidRDefault="0030306C" w:rsidP="00EF0820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факт.</w:t>
            </w:r>
          </w:p>
        </w:tc>
      </w:tr>
      <w:tr w:rsidR="00E8714F" w:rsidRPr="00336807" w14:paraId="6E9018DD" w14:textId="77777777" w:rsidTr="00E8714F">
        <w:trPr>
          <w:cantSplit/>
          <w:trHeight w:val="350"/>
          <w:jc w:val="center"/>
        </w:trPr>
        <w:tc>
          <w:tcPr>
            <w:tcW w:w="951" w:type="dxa"/>
          </w:tcPr>
          <w:p w14:paraId="40EF5EDB" w14:textId="77777777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5157" w:type="dxa"/>
            <w:vAlign w:val="bottom"/>
          </w:tcPr>
          <w:p w14:paraId="3A16DF2F" w14:textId="77777777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1A7CEFEF" w14:textId="77777777" w:rsidR="00E8714F" w:rsidRPr="00336807" w:rsidRDefault="00E8714F" w:rsidP="00EF0820">
            <w:pPr>
              <w:spacing w:line="276" w:lineRule="auto"/>
              <w:ind w:hanging="36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60D5FD7" w14:textId="447823AC" w:rsidR="00E8714F" w:rsidRPr="00E8714F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02.09.2025</w:t>
            </w:r>
          </w:p>
        </w:tc>
        <w:tc>
          <w:tcPr>
            <w:tcW w:w="1040" w:type="dxa"/>
            <w:vAlign w:val="center"/>
          </w:tcPr>
          <w:p w14:paraId="0A22A7E8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000486DC" w14:textId="77777777" w:rsidTr="00E8714F">
        <w:trPr>
          <w:cantSplit/>
          <w:trHeight w:val="350"/>
          <w:jc w:val="center"/>
        </w:trPr>
        <w:tc>
          <w:tcPr>
            <w:tcW w:w="951" w:type="dxa"/>
          </w:tcPr>
          <w:p w14:paraId="6F1F3DFE" w14:textId="7776300D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</w:t>
            </w:r>
          </w:p>
        </w:tc>
        <w:tc>
          <w:tcPr>
            <w:tcW w:w="5157" w:type="dxa"/>
            <w:vAlign w:val="bottom"/>
          </w:tcPr>
          <w:p w14:paraId="1C9A2120" w14:textId="26C71ECE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5FF5992C" w14:textId="1CE86FB8" w:rsidR="00E8714F" w:rsidRPr="00336807" w:rsidRDefault="00E8714F" w:rsidP="00EF0820">
            <w:pPr>
              <w:spacing w:line="276" w:lineRule="auto"/>
              <w:ind w:hanging="36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C0210F0" w14:textId="4248BCA3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09.09.2025</w:t>
            </w:r>
          </w:p>
        </w:tc>
        <w:tc>
          <w:tcPr>
            <w:tcW w:w="1040" w:type="dxa"/>
            <w:vAlign w:val="center"/>
          </w:tcPr>
          <w:p w14:paraId="2650ACDE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2E097B53" w14:textId="77777777" w:rsidTr="00E8714F">
        <w:trPr>
          <w:cantSplit/>
          <w:trHeight w:val="269"/>
          <w:jc w:val="center"/>
        </w:trPr>
        <w:tc>
          <w:tcPr>
            <w:tcW w:w="951" w:type="dxa"/>
          </w:tcPr>
          <w:p w14:paraId="2916CF39" w14:textId="01D6442C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3</w:t>
            </w:r>
          </w:p>
        </w:tc>
        <w:tc>
          <w:tcPr>
            <w:tcW w:w="5157" w:type="dxa"/>
            <w:vAlign w:val="bottom"/>
          </w:tcPr>
          <w:p w14:paraId="6B1877C6" w14:textId="740F1F29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24B7DE5E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CDA844E" w14:textId="046CB658" w:rsidR="00E8714F" w:rsidRPr="00E8714F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16.09.2025</w:t>
            </w:r>
          </w:p>
        </w:tc>
        <w:tc>
          <w:tcPr>
            <w:tcW w:w="1040" w:type="dxa"/>
            <w:vAlign w:val="center"/>
          </w:tcPr>
          <w:p w14:paraId="26127B1B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38C44454" w14:textId="77777777" w:rsidTr="00E8714F">
        <w:trPr>
          <w:cantSplit/>
          <w:trHeight w:val="269"/>
          <w:jc w:val="center"/>
        </w:trPr>
        <w:tc>
          <w:tcPr>
            <w:tcW w:w="951" w:type="dxa"/>
          </w:tcPr>
          <w:p w14:paraId="6B115C48" w14:textId="35CC6907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4</w:t>
            </w:r>
          </w:p>
        </w:tc>
        <w:tc>
          <w:tcPr>
            <w:tcW w:w="5157" w:type="dxa"/>
            <w:vAlign w:val="bottom"/>
          </w:tcPr>
          <w:p w14:paraId="140E2906" w14:textId="5E2E8557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Числа, координатная прямая</w:t>
            </w:r>
          </w:p>
        </w:tc>
        <w:tc>
          <w:tcPr>
            <w:tcW w:w="884" w:type="dxa"/>
            <w:vAlign w:val="center"/>
          </w:tcPr>
          <w:p w14:paraId="7E48902F" w14:textId="1C12B81E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0D06671" w14:textId="5232359A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23.09.2025</w:t>
            </w:r>
          </w:p>
        </w:tc>
        <w:tc>
          <w:tcPr>
            <w:tcW w:w="1040" w:type="dxa"/>
            <w:vAlign w:val="center"/>
          </w:tcPr>
          <w:p w14:paraId="15F6D133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7461B83F" w14:textId="77777777" w:rsidTr="00E8714F">
        <w:trPr>
          <w:cantSplit/>
          <w:trHeight w:val="275"/>
          <w:jc w:val="center"/>
        </w:trPr>
        <w:tc>
          <w:tcPr>
            <w:tcW w:w="951" w:type="dxa"/>
          </w:tcPr>
          <w:p w14:paraId="3CCCE1B0" w14:textId="6868B7B8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5</w:t>
            </w:r>
          </w:p>
        </w:tc>
        <w:tc>
          <w:tcPr>
            <w:tcW w:w="5157" w:type="dxa"/>
            <w:vAlign w:val="bottom"/>
          </w:tcPr>
          <w:p w14:paraId="1AFB022B" w14:textId="65C57334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Числа, координатная прямая</w:t>
            </w:r>
          </w:p>
        </w:tc>
        <w:tc>
          <w:tcPr>
            <w:tcW w:w="884" w:type="dxa"/>
            <w:vAlign w:val="center"/>
          </w:tcPr>
          <w:p w14:paraId="2A8EEE4F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591980" w14:textId="71B36989" w:rsidR="00E8714F" w:rsidRPr="00E8714F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30.09.2025</w:t>
            </w:r>
          </w:p>
        </w:tc>
        <w:tc>
          <w:tcPr>
            <w:tcW w:w="1040" w:type="dxa"/>
            <w:vAlign w:val="center"/>
          </w:tcPr>
          <w:p w14:paraId="1D34244F" w14:textId="77777777" w:rsidR="00E8714F" w:rsidRPr="00336807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7C1D4B78" w14:textId="77777777" w:rsidTr="00E8714F">
        <w:trPr>
          <w:cantSplit/>
          <w:trHeight w:val="275"/>
          <w:jc w:val="center"/>
        </w:trPr>
        <w:tc>
          <w:tcPr>
            <w:tcW w:w="951" w:type="dxa"/>
          </w:tcPr>
          <w:p w14:paraId="5BBDDFC6" w14:textId="145CFFE3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6</w:t>
            </w:r>
          </w:p>
        </w:tc>
        <w:tc>
          <w:tcPr>
            <w:tcW w:w="5157" w:type="dxa"/>
            <w:vAlign w:val="bottom"/>
          </w:tcPr>
          <w:p w14:paraId="1E3E95F5" w14:textId="62E17B9D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Расчеты по формулам</w:t>
            </w:r>
          </w:p>
        </w:tc>
        <w:tc>
          <w:tcPr>
            <w:tcW w:w="884" w:type="dxa"/>
            <w:vAlign w:val="center"/>
          </w:tcPr>
          <w:p w14:paraId="620BA87A" w14:textId="152E1B50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44B2D4E" w14:textId="7E124923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07.10.2025</w:t>
            </w:r>
          </w:p>
        </w:tc>
        <w:tc>
          <w:tcPr>
            <w:tcW w:w="1040" w:type="dxa"/>
            <w:vAlign w:val="center"/>
          </w:tcPr>
          <w:p w14:paraId="0315F324" w14:textId="77777777" w:rsidR="00E8714F" w:rsidRPr="00336807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229D8715" w14:textId="77777777" w:rsidTr="00E8714F">
        <w:trPr>
          <w:cantSplit/>
          <w:trHeight w:val="275"/>
          <w:jc w:val="center"/>
        </w:trPr>
        <w:tc>
          <w:tcPr>
            <w:tcW w:w="951" w:type="dxa"/>
          </w:tcPr>
          <w:p w14:paraId="24FA5DE9" w14:textId="4ED16C79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7</w:t>
            </w:r>
          </w:p>
        </w:tc>
        <w:tc>
          <w:tcPr>
            <w:tcW w:w="5157" w:type="dxa"/>
            <w:vAlign w:val="bottom"/>
          </w:tcPr>
          <w:p w14:paraId="33F17761" w14:textId="7E68678C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17DA5DE" w14:textId="24DA7952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C51297C" w14:textId="18508B30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14.10.2025</w:t>
            </w:r>
          </w:p>
        </w:tc>
        <w:tc>
          <w:tcPr>
            <w:tcW w:w="1040" w:type="dxa"/>
            <w:vAlign w:val="center"/>
          </w:tcPr>
          <w:p w14:paraId="30B17335" w14:textId="77777777" w:rsidR="00E8714F" w:rsidRPr="00336807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40B7EF21" w14:textId="77777777" w:rsidTr="00E8714F">
        <w:trPr>
          <w:cantSplit/>
          <w:trHeight w:val="280"/>
          <w:jc w:val="center"/>
        </w:trPr>
        <w:tc>
          <w:tcPr>
            <w:tcW w:w="951" w:type="dxa"/>
          </w:tcPr>
          <w:p w14:paraId="63E64903" w14:textId="4BEAE8D0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8</w:t>
            </w:r>
          </w:p>
        </w:tc>
        <w:tc>
          <w:tcPr>
            <w:tcW w:w="5157" w:type="dxa"/>
            <w:vAlign w:val="bottom"/>
          </w:tcPr>
          <w:p w14:paraId="148BE94F" w14:textId="06595761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68240C8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DFC24A0" w14:textId="2AE3D9BD" w:rsidR="00E8714F" w:rsidRPr="00E8714F" w:rsidRDefault="00E8714F" w:rsidP="00EF0820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21.10.2025</w:t>
            </w:r>
          </w:p>
        </w:tc>
        <w:tc>
          <w:tcPr>
            <w:tcW w:w="1040" w:type="dxa"/>
            <w:vAlign w:val="center"/>
          </w:tcPr>
          <w:p w14:paraId="2D160483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415C0794" w14:textId="77777777" w:rsidTr="00E8714F">
        <w:trPr>
          <w:cantSplit/>
          <w:trHeight w:val="280"/>
          <w:jc w:val="center"/>
        </w:trPr>
        <w:tc>
          <w:tcPr>
            <w:tcW w:w="951" w:type="dxa"/>
          </w:tcPr>
          <w:p w14:paraId="7046C747" w14:textId="0DF241CB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9</w:t>
            </w:r>
          </w:p>
        </w:tc>
        <w:tc>
          <w:tcPr>
            <w:tcW w:w="5157" w:type="dxa"/>
            <w:vAlign w:val="bottom"/>
          </w:tcPr>
          <w:p w14:paraId="6657D61E" w14:textId="2C79DEE9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2BE2952" w14:textId="6C6D0D89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440242" w14:textId="5D956141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11.11.2025</w:t>
            </w:r>
          </w:p>
        </w:tc>
        <w:tc>
          <w:tcPr>
            <w:tcW w:w="1040" w:type="dxa"/>
            <w:vAlign w:val="center"/>
          </w:tcPr>
          <w:p w14:paraId="20178528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5FC5DCC9" w14:textId="77777777" w:rsidTr="00E8714F">
        <w:trPr>
          <w:cantSplit/>
          <w:trHeight w:val="280"/>
          <w:jc w:val="center"/>
        </w:trPr>
        <w:tc>
          <w:tcPr>
            <w:tcW w:w="951" w:type="dxa"/>
          </w:tcPr>
          <w:p w14:paraId="0F2E4CE6" w14:textId="3E15BAC2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10</w:t>
            </w:r>
          </w:p>
        </w:tc>
        <w:tc>
          <w:tcPr>
            <w:tcW w:w="5157" w:type="dxa"/>
            <w:vAlign w:val="bottom"/>
          </w:tcPr>
          <w:p w14:paraId="7E48D93C" w14:textId="5A694CBC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Неравенства</w:t>
            </w:r>
          </w:p>
        </w:tc>
        <w:tc>
          <w:tcPr>
            <w:tcW w:w="884" w:type="dxa"/>
            <w:vAlign w:val="center"/>
          </w:tcPr>
          <w:p w14:paraId="4BC2D027" w14:textId="2EAD3D4D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B83DAA" w14:textId="6E66F187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18.11.2025</w:t>
            </w:r>
          </w:p>
        </w:tc>
        <w:tc>
          <w:tcPr>
            <w:tcW w:w="1040" w:type="dxa"/>
            <w:vAlign w:val="center"/>
          </w:tcPr>
          <w:p w14:paraId="36225FE6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2531E83A" w14:textId="77777777" w:rsidTr="00E8714F">
        <w:trPr>
          <w:cantSplit/>
          <w:trHeight w:val="280"/>
          <w:jc w:val="center"/>
        </w:trPr>
        <w:tc>
          <w:tcPr>
            <w:tcW w:w="951" w:type="dxa"/>
          </w:tcPr>
          <w:p w14:paraId="3EDE60A8" w14:textId="43A36948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11</w:t>
            </w:r>
          </w:p>
        </w:tc>
        <w:tc>
          <w:tcPr>
            <w:tcW w:w="5157" w:type="dxa"/>
            <w:vAlign w:val="bottom"/>
          </w:tcPr>
          <w:p w14:paraId="742ED170" w14:textId="1D4C9D2F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Функции и графики</w:t>
            </w:r>
          </w:p>
        </w:tc>
        <w:tc>
          <w:tcPr>
            <w:tcW w:w="884" w:type="dxa"/>
            <w:vAlign w:val="center"/>
          </w:tcPr>
          <w:p w14:paraId="4325AFAC" w14:textId="2853DA5D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7D1283D" w14:textId="62B66A1D" w:rsidR="00E8714F" w:rsidRPr="00E8714F" w:rsidRDefault="00E8714F" w:rsidP="00EF0820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25.11.2025</w:t>
            </w:r>
          </w:p>
        </w:tc>
        <w:tc>
          <w:tcPr>
            <w:tcW w:w="1040" w:type="dxa"/>
            <w:vAlign w:val="center"/>
          </w:tcPr>
          <w:p w14:paraId="4E015BF7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5693D637" w14:textId="77777777" w:rsidTr="00E8714F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19F41E26" w14:textId="6F0AC4A6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12</w:t>
            </w:r>
          </w:p>
        </w:tc>
        <w:tc>
          <w:tcPr>
            <w:tcW w:w="5157" w:type="dxa"/>
          </w:tcPr>
          <w:p w14:paraId="453563C8" w14:textId="1F36DBA2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Функции и графики</w:t>
            </w:r>
          </w:p>
        </w:tc>
        <w:tc>
          <w:tcPr>
            <w:tcW w:w="884" w:type="dxa"/>
            <w:vAlign w:val="center"/>
          </w:tcPr>
          <w:p w14:paraId="2C41D08A" w14:textId="33ECDBDB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EA12A6" w14:textId="4585E767" w:rsidR="00E8714F" w:rsidRPr="00E8714F" w:rsidRDefault="00E8714F" w:rsidP="00EF0820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02.12.2025</w:t>
            </w:r>
          </w:p>
        </w:tc>
        <w:tc>
          <w:tcPr>
            <w:tcW w:w="1040" w:type="dxa"/>
            <w:vAlign w:val="center"/>
          </w:tcPr>
          <w:p w14:paraId="75DA664F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7BD6B781" w14:textId="77777777" w:rsidTr="00E8714F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4600F489" w14:textId="0B26F7D0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13</w:t>
            </w:r>
          </w:p>
        </w:tc>
        <w:tc>
          <w:tcPr>
            <w:tcW w:w="5157" w:type="dxa"/>
            <w:vAlign w:val="bottom"/>
          </w:tcPr>
          <w:p w14:paraId="2DB2095B" w14:textId="16949B3D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Линейные уравнения</w:t>
            </w:r>
          </w:p>
        </w:tc>
        <w:tc>
          <w:tcPr>
            <w:tcW w:w="884" w:type="dxa"/>
            <w:vAlign w:val="center"/>
          </w:tcPr>
          <w:p w14:paraId="221DBCE1" w14:textId="20BB31A2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9E3CEE4" w14:textId="72D7CE86" w:rsidR="00E8714F" w:rsidRPr="00E8714F" w:rsidRDefault="00E8714F" w:rsidP="00EF0820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09.12.2025</w:t>
            </w:r>
          </w:p>
        </w:tc>
        <w:tc>
          <w:tcPr>
            <w:tcW w:w="1040" w:type="dxa"/>
            <w:vAlign w:val="center"/>
          </w:tcPr>
          <w:p w14:paraId="6384E1C9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12934E6C" w14:textId="77777777" w:rsidTr="00E8714F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32AE0B9B" w14:textId="70FDA26D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14</w:t>
            </w:r>
          </w:p>
        </w:tc>
        <w:tc>
          <w:tcPr>
            <w:tcW w:w="5157" w:type="dxa"/>
            <w:vAlign w:val="bottom"/>
          </w:tcPr>
          <w:p w14:paraId="5A00074F" w14:textId="5E142E47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Линейные уравнения</w:t>
            </w:r>
          </w:p>
        </w:tc>
        <w:tc>
          <w:tcPr>
            <w:tcW w:w="884" w:type="dxa"/>
            <w:vAlign w:val="center"/>
          </w:tcPr>
          <w:p w14:paraId="4E253EE9" w14:textId="486BDBDC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EB48FD" w14:textId="0E41C268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16.12.2025</w:t>
            </w:r>
          </w:p>
        </w:tc>
        <w:tc>
          <w:tcPr>
            <w:tcW w:w="1040" w:type="dxa"/>
            <w:vAlign w:val="center"/>
          </w:tcPr>
          <w:p w14:paraId="2E5BCB4E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16E491DF" w14:textId="77777777" w:rsidTr="00E8714F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6B5DA126" w14:textId="4D4D34D2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15</w:t>
            </w:r>
          </w:p>
        </w:tc>
        <w:tc>
          <w:tcPr>
            <w:tcW w:w="5157" w:type="dxa"/>
            <w:vAlign w:val="bottom"/>
          </w:tcPr>
          <w:p w14:paraId="01FC18AF" w14:textId="47403FB2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Квадратные уравнения</w:t>
            </w:r>
          </w:p>
        </w:tc>
        <w:tc>
          <w:tcPr>
            <w:tcW w:w="884" w:type="dxa"/>
            <w:vAlign w:val="center"/>
          </w:tcPr>
          <w:p w14:paraId="3F4B9803" w14:textId="6CDE4FC0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2138BE6" w14:textId="2298B1F4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23.12.2025</w:t>
            </w:r>
          </w:p>
        </w:tc>
        <w:tc>
          <w:tcPr>
            <w:tcW w:w="1040" w:type="dxa"/>
            <w:vAlign w:val="center"/>
          </w:tcPr>
          <w:p w14:paraId="52EADB1C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6AC408B1" w14:textId="77777777" w:rsidTr="00E8714F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59BCE38A" w14:textId="2BBF5348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16</w:t>
            </w:r>
          </w:p>
        </w:tc>
        <w:tc>
          <w:tcPr>
            <w:tcW w:w="5157" w:type="dxa"/>
            <w:vAlign w:val="bottom"/>
          </w:tcPr>
          <w:p w14:paraId="3E720292" w14:textId="405D7737" w:rsidR="00E8714F" w:rsidRPr="00336807" w:rsidRDefault="00E8714F" w:rsidP="00EF0820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6807">
              <w:rPr>
                <w:rFonts w:ascii="Times New Roman" w:hAnsi="Times New Roman" w:cs="Times New Roman"/>
                <w:sz w:val="28"/>
                <w:szCs w:val="28"/>
              </w:rPr>
              <w:t>Решение задач с помощью уравнений</w:t>
            </w:r>
          </w:p>
        </w:tc>
        <w:tc>
          <w:tcPr>
            <w:tcW w:w="884" w:type="dxa"/>
            <w:vAlign w:val="center"/>
          </w:tcPr>
          <w:p w14:paraId="36D961EC" w14:textId="5652B751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C8E6E21" w14:textId="41E0C393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30.12.2025</w:t>
            </w:r>
          </w:p>
        </w:tc>
        <w:tc>
          <w:tcPr>
            <w:tcW w:w="1040" w:type="dxa"/>
            <w:vAlign w:val="center"/>
          </w:tcPr>
          <w:p w14:paraId="0F23C833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6E303A76" w14:textId="77777777" w:rsidTr="00E8714F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7D8E6908" w14:textId="65EAC60C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17</w:t>
            </w:r>
          </w:p>
        </w:tc>
        <w:tc>
          <w:tcPr>
            <w:tcW w:w="5157" w:type="dxa"/>
            <w:vAlign w:val="bottom"/>
          </w:tcPr>
          <w:p w14:paraId="5B6045F9" w14:textId="22828229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Теория вероятностей. Решение задач</w:t>
            </w:r>
          </w:p>
        </w:tc>
        <w:tc>
          <w:tcPr>
            <w:tcW w:w="884" w:type="dxa"/>
            <w:vAlign w:val="center"/>
          </w:tcPr>
          <w:p w14:paraId="17695B38" w14:textId="4DE6AB50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FDD2D30" w14:textId="4CDF79F1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13.01.2026</w:t>
            </w:r>
          </w:p>
        </w:tc>
        <w:tc>
          <w:tcPr>
            <w:tcW w:w="1040" w:type="dxa"/>
            <w:vAlign w:val="center"/>
          </w:tcPr>
          <w:p w14:paraId="231B6CF8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066064AA" w14:textId="77777777" w:rsidTr="00E8714F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32C5BC70" w14:textId="69747D3E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18</w:t>
            </w:r>
          </w:p>
        </w:tc>
        <w:tc>
          <w:tcPr>
            <w:tcW w:w="5157" w:type="dxa"/>
            <w:vAlign w:val="bottom"/>
          </w:tcPr>
          <w:p w14:paraId="66DAF32C" w14:textId="74A4E46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Теория вероятностей. Решение задач</w:t>
            </w:r>
          </w:p>
        </w:tc>
        <w:tc>
          <w:tcPr>
            <w:tcW w:w="884" w:type="dxa"/>
            <w:vAlign w:val="center"/>
          </w:tcPr>
          <w:p w14:paraId="78AFBAB2" w14:textId="2546FF32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9A2518" w14:textId="6065DDF9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20.01.2026</w:t>
            </w:r>
          </w:p>
        </w:tc>
        <w:tc>
          <w:tcPr>
            <w:tcW w:w="1040" w:type="dxa"/>
            <w:vAlign w:val="center"/>
          </w:tcPr>
          <w:p w14:paraId="1C8DC8E3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4A44BD78" w14:textId="77777777" w:rsidTr="00E8714F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78C9CA34" w14:textId="34F5A6D7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19</w:t>
            </w:r>
          </w:p>
        </w:tc>
        <w:tc>
          <w:tcPr>
            <w:tcW w:w="5157" w:type="dxa"/>
            <w:vAlign w:val="bottom"/>
          </w:tcPr>
          <w:p w14:paraId="705F1C75" w14:textId="472BE5AB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 xml:space="preserve">Треугольники. </w:t>
            </w:r>
            <w:r w:rsidRPr="00336807"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884" w:type="dxa"/>
            <w:vAlign w:val="center"/>
          </w:tcPr>
          <w:p w14:paraId="0BD3A02E" w14:textId="0E7E8250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0B4B8EF" w14:textId="35AE1C69" w:rsidR="00E8714F" w:rsidRPr="00E8714F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27.01.2026</w:t>
            </w:r>
          </w:p>
        </w:tc>
        <w:tc>
          <w:tcPr>
            <w:tcW w:w="1040" w:type="dxa"/>
            <w:vAlign w:val="center"/>
          </w:tcPr>
          <w:p w14:paraId="402799D1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3B5C82AE" w14:textId="77777777" w:rsidTr="00E8714F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4B3FAEF0" w14:textId="4F0E4E7C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20</w:t>
            </w:r>
          </w:p>
        </w:tc>
        <w:tc>
          <w:tcPr>
            <w:tcW w:w="5157" w:type="dxa"/>
            <w:vAlign w:val="bottom"/>
          </w:tcPr>
          <w:p w14:paraId="65270095" w14:textId="7A16B00D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Треугольники. Решение задач</w:t>
            </w:r>
          </w:p>
        </w:tc>
        <w:tc>
          <w:tcPr>
            <w:tcW w:w="884" w:type="dxa"/>
            <w:vAlign w:val="center"/>
          </w:tcPr>
          <w:p w14:paraId="244E3457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73AA9C5" w14:textId="479F8BE2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03.02.2026</w:t>
            </w:r>
          </w:p>
        </w:tc>
        <w:tc>
          <w:tcPr>
            <w:tcW w:w="1040" w:type="dxa"/>
            <w:vAlign w:val="center"/>
          </w:tcPr>
          <w:p w14:paraId="508FE54C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1D3FB34C" w14:textId="77777777" w:rsidTr="00E8714F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31762E41" w14:textId="72E5D6B7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21</w:t>
            </w:r>
          </w:p>
        </w:tc>
        <w:tc>
          <w:tcPr>
            <w:tcW w:w="5157" w:type="dxa"/>
            <w:vAlign w:val="bottom"/>
          </w:tcPr>
          <w:p w14:paraId="1DD938ED" w14:textId="536CE83E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Четырехугольники. Решение задач</w:t>
            </w:r>
          </w:p>
        </w:tc>
        <w:tc>
          <w:tcPr>
            <w:tcW w:w="884" w:type="dxa"/>
            <w:vAlign w:val="center"/>
          </w:tcPr>
          <w:p w14:paraId="31699040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9CFAAE9" w14:textId="23A41F55" w:rsidR="00E8714F" w:rsidRPr="00E8714F" w:rsidRDefault="00E8714F" w:rsidP="00EF0820">
            <w:pPr>
              <w:spacing w:line="276" w:lineRule="auto"/>
              <w:ind w:firstLine="34"/>
              <w:rPr>
                <w:color w:val="333333"/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10.02.2026</w:t>
            </w:r>
          </w:p>
        </w:tc>
        <w:tc>
          <w:tcPr>
            <w:tcW w:w="1040" w:type="dxa"/>
            <w:vAlign w:val="center"/>
          </w:tcPr>
          <w:p w14:paraId="6EDC874E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424FE2E0" w14:textId="77777777" w:rsidTr="00E8714F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754CA8E8" w14:textId="766B2B5B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22</w:t>
            </w:r>
          </w:p>
        </w:tc>
        <w:tc>
          <w:tcPr>
            <w:tcW w:w="5157" w:type="dxa"/>
            <w:vAlign w:val="bottom"/>
          </w:tcPr>
          <w:p w14:paraId="18F8CBA9" w14:textId="141686BD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Четырехугольники. Решение задач</w:t>
            </w:r>
          </w:p>
        </w:tc>
        <w:tc>
          <w:tcPr>
            <w:tcW w:w="884" w:type="dxa"/>
            <w:vAlign w:val="center"/>
          </w:tcPr>
          <w:p w14:paraId="1BA9E425" w14:textId="2659F04F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FA2196F" w14:textId="01DFB9ED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17.02.2026</w:t>
            </w:r>
          </w:p>
        </w:tc>
        <w:tc>
          <w:tcPr>
            <w:tcW w:w="1040" w:type="dxa"/>
            <w:vAlign w:val="center"/>
          </w:tcPr>
          <w:p w14:paraId="68B6A7CA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6738EB2D" w14:textId="77777777" w:rsidTr="00E8714F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670E2087" w14:textId="086B2C16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23</w:t>
            </w:r>
          </w:p>
        </w:tc>
        <w:tc>
          <w:tcPr>
            <w:tcW w:w="5157" w:type="dxa"/>
            <w:vAlign w:val="bottom"/>
          </w:tcPr>
          <w:p w14:paraId="2402DAA6" w14:textId="62C8EDC4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Фигуры на квадратной решетке</w:t>
            </w:r>
          </w:p>
        </w:tc>
        <w:tc>
          <w:tcPr>
            <w:tcW w:w="884" w:type="dxa"/>
            <w:vAlign w:val="center"/>
          </w:tcPr>
          <w:p w14:paraId="1C8AD298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4BDE537" w14:textId="4C173738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24.02.2026</w:t>
            </w:r>
          </w:p>
        </w:tc>
        <w:tc>
          <w:tcPr>
            <w:tcW w:w="1040" w:type="dxa"/>
            <w:vAlign w:val="center"/>
          </w:tcPr>
          <w:p w14:paraId="540F3A35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1BE31D9E" w14:textId="77777777" w:rsidTr="00E8714F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3E985371" w14:textId="1286FC5F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24</w:t>
            </w:r>
          </w:p>
        </w:tc>
        <w:tc>
          <w:tcPr>
            <w:tcW w:w="5157" w:type="dxa"/>
            <w:vAlign w:val="bottom"/>
          </w:tcPr>
          <w:p w14:paraId="74C5FC40" w14:textId="2681BF3A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Окружность, круг и их элементы</w:t>
            </w:r>
          </w:p>
        </w:tc>
        <w:tc>
          <w:tcPr>
            <w:tcW w:w="884" w:type="dxa"/>
            <w:vAlign w:val="center"/>
          </w:tcPr>
          <w:p w14:paraId="6A6B1A29" w14:textId="6364D7D8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9D77AED" w14:textId="0389D51D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03.03.2026</w:t>
            </w:r>
          </w:p>
        </w:tc>
        <w:tc>
          <w:tcPr>
            <w:tcW w:w="1040" w:type="dxa"/>
            <w:vAlign w:val="center"/>
          </w:tcPr>
          <w:p w14:paraId="4A939C61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54B93CA0" w14:textId="77777777" w:rsidTr="00E8714F">
        <w:trPr>
          <w:cantSplit/>
          <w:trHeight w:val="404"/>
          <w:jc w:val="center"/>
        </w:trPr>
        <w:tc>
          <w:tcPr>
            <w:tcW w:w="951" w:type="dxa"/>
            <w:vAlign w:val="center"/>
          </w:tcPr>
          <w:p w14:paraId="0DA31B15" w14:textId="5F8C7AB6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25</w:t>
            </w:r>
          </w:p>
        </w:tc>
        <w:tc>
          <w:tcPr>
            <w:tcW w:w="5157" w:type="dxa"/>
            <w:vAlign w:val="bottom"/>
          </w:tcPr>
          <w:p w14:paraId="4552A02A" w14:textId="291C475D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Окружность, круг и их элементы</w:t>
            </w:r>
          </w:p>
        </w:tc>
        <w:tc>
          <w:tcPr>
            <w:tcW w:w="884" w:type="dxa"/>
            <w:vAlign w:val="center"/>
          </w:tcPr>
          <w:p w14:paraId="0DD73331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3D3A0AA" w14:textId="6B3DEC3E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10.03.2026</w:t>
            </w:r>
          </w:p>
        </w:tc>
        <w:tc>
          <w:tcPr>
            <w:tcW w:w="1040" w:type="dxa"/>
            <w:vAlign w:val="center"/>
          </w:tcPr>
          <w:p w14:paraId="38C766A3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025356FC" w14:textId="77777777" w:rsidTr="00E8714F">
        <w:trPr>
          <w:cantSplit/>
          <w:trHeight w:val="404"/>
          <w:jc w:val="center"/>
        </w:trPr>
        <w:tc>
          <w:tcPr>
            <w:tcW w:w="951" w:type="dxa"/>
            <w:vAlign w:val="center"/>
          </w:tcPr>
          <w:p w14:paraId="676B9CC3" w14:textId="50953FDA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26</w:t>
            </w:r>
          </w:p>
        </w:tc>
        <w:tc>
          <w:tcPr>
            <w:tcW w:w="5157" w:type="dxa"/>
          </w:tcPr>
          <w:p w14:paraId="2669CE91" w14:textId="1AC2FE91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rStyle w:val="10"/>
                <w:b w:val="0"/>
                <w:sz w:val="28"/>
                <w:szCs w:val="28"/>
              </w:rPr>
              <w:t>Анализ геометрических высказываний</w:t>
            </w:r>
          </w:p>
        </w:tc>
        <w:tc>
          <w:tcPr>
            <w:tcW w:w="884" w:type="dxa"/>
            <w:vAlign w:val="center"/>
          </w:tcPr>
          <w:p w14:paraId="44264F77" w14:textId="2EB96ECF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C36A51" w14:textId="40349E06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17.03.2026</w:t>
            </w:r>
          </w:p>
        </w:tc>
        <w:tc>
          <w:tcPr>
            <w:tcW w:w="1040" w:type="dxa"/>
            <w:vAlign w:val="center"/>
          </w:tcPr>
          <w:p w14:paraId="3FD24FFC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7F6DD80A" w14:textId="77777777" w:rsidTr="00E8714F">
        <w:trPr>
          <w:cantSplit/>
          <w:trHeight w:val="98"/>
          <w:jc w:val="center"/>
        </w:trPr>
        <w:tc>
          <w:tcPr>
            <w:tcW w:w="951" w:type="dxa"/>
            <w:vAlign w:val="center"/>
          </w:tcPr>
          <w:p w14:paraId="6157B5EB" w14:textId="08BF802A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27</w:t>
            </w:r>
          </w:p>
        </w:tc>
        <w:tc>
          <w:tcPr>
            <w:tcW w:w="5157" w:type="dxa"/>
          </w:tcPr>
          <w:p w14:paraId="7CEAD282" w14:textId="4A08677E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Участок</w:t>
            </w:r>
          </w:p>
        </w:tc>
        <w:tc>
          <w:tcPr>
            <w:tcW w:w="884" w:type="dxa"/>
            <w:vAlign w:val="center"/>
          </w:tcPr>
          <w:p w14:paraId="579AB2C5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C91EFC" w14:textId="1E0F3927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24.03.2026</w:t>
            </w:r>
          </w:p>
        </w:tc>
        <w:tc>
          <w:tcPr>
            <w:tcW w:w="1040" w:type="dxa"/>
            <w:vAlign w:val="center"/>
          </w:tcPr>
          <w:p w14:paraId="12B68736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1A224E76" w14:textId="77777777" w:rsidTr="00E8714F">
        <w:trPr>
          <w:cantSplit/>
          <w:trHeight w:val="98"/>
          <w:jc w:val="center"/>
        </w:trPr>
        <w:tc>
          <w:tcPr>
            <w:tcW w:w="951" w:type="dxa"/>
            <w:vAlign w:val="center"/>
          </w:tcPr>
          <w:p w14:paraId="0DB2CA9D" w14:textId="35A4894D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28</w:t>
            </w:r>
          </w:p>
        </w:tc>
        <w:tc>
          <w:tcPr>
            <w:tcW w:w="5157" w:type="dxa"/>
          </w:tcPr>
          <w:p w14:paraId="1F13AC19" w14:textId="74893804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Квартира</w:t>
            </w:r>
          </w:p>
        </w:tc>
        <w:tc>
          <w:tcPr>
            <w:tcW w:w="884" w:type="dxa"/>
            <w:vAlign w:val="center"/>
          </w:tcPr>
          <w:p w14:paraId="50BE0FDD" w14:textId="1ADCBFE9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6736C23" w14:textId="13B73BA3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07.04.2026</w:t>
            </w:r>
          </w:p>
        </w:tc>
        <w:tc>
          <w:tcPr>
            <w:tcW w:w="1040" w:type="dxa"/>
            <w:vAlign w:val="center"/>
          </w:tcPr>
          <w:p w14:paraId="35084A97" w14:textId="77777777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3613F49B" w14:textId="77777777" w:rsidTr="00E8714F">
        <w:trPr>
          <w:cantSplit/>
          <w:trHeight w:val="316"/>
          <w:jc w:val="center"/>
        </w:trPr>
        <w:tc>
          <w:tcPr>
            <w:tcW w:w="951" w:type="dxa"/>
            <w:vAlign w:val="center"/>
          </w:tcPr>
          <w:p w14:paraId="3405E507" w14:textId="043411BD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29</w:t>
            </w:r>
          </w:p>
        </w:tc>
        <w:tc>
          <w:tcPr>
            <w:tcW w:w="5157" w:type="dxa"/>
          </w:tcPr>
          <w:p w14:paraId="61301EE0" w14:textId="4F36EE5C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План местности</w:t>
            </w:r>
          </w:p>
        </w:tc>
        <w:tc>
          <w:tcPr>
            <w:tcW w:w="884" w:type="dxa"/>
          </w:tcPr>
          <w:p w14:paraId="0E1D4F58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799FE3" w14:textId="4196A20D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14.04.2026</w:t>
            </w:r>
          </w:p>
        </w:tc>
        <w:tc>
          <w:tcPr>
            <w:tcW w:w="1040" w:type="dxa"/>
            <w:vAlign w:val="center"/>
          </w:tcPr>
          <w:p w14:paraId="75F794CA" w14:textId="77777777" w:rsidR="00E8714F" w:rsidRPr="00336807" w:rsidRDefault="00E8714F" w:rsidP="00EF0820">
            <w:pPr>
              <w:spacing w:line="276" w:lineRule="auto"/>
              <w:ind w:firstLine="34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E8714F" w:rsidRPr="00336807" w14:paraId="6833EF8D" w14:textId="77777777" w:rsidTr="00E8714F">
        <w:trPr>
          <w:cantSplit/>
          <w:trHeight w:val="322"/>
          <w:jc w:val="center"/>
        </w:trPr>
        <w:tc>
          <w:tcPr>
            <w:tcW w:w="951" w:type="dxa"/>
            <w:vAlign w:val="center"/>
          </w:tcPr>
          <w:p w14:paraId="369BB573" w14:textId="5C992D11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lastRenderedPageBreak/>
              <w:t>30</w:t>
            </w:r>
          </w:p>
        </w:tc>
        <w:tc>
          <w:tcPr>
            <w:tcW w:w="5157" w:type="dxa"/>
            <w:vAlign w:val="bottom"/>
          </w:tcPr>
          <w:p w14:paraId="0E8CE023" w14:textId="09631179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Листы бумаги</w:t>
            </w:r>
          </w:p>
        </w:tc>
        <w:tc>
          <w:tcPr>
            <w:tcW w:w="884" w:type="dxa"/>
          </w:tcPr>
          <w:p w14:paraId="4D7F4CA5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7AC3D0B" w14:textId="323CCFEB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21.04.2026</w:t>
            </w:r>
          </w:p>
        </w:tc>
        <w:tc>
          <w:tcPr>
            <w:tcW w:w="1040" w:type="dxa"/>
            <w:vAlign w:val="center"/>
          </w:tcPr>
          <w:p w14:paraId="15AEA671" w14:textId="77777777" w:rsidR="00E8714F" w:rsidRPr="00336807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E8714F" w:rsidRPr="00336807" w14:paraId="44AEDD50" w14:textId="77777777" w:rsidTr="00E8714F">
        <w:trPr>
          <w:cantSplit/>
          <w:trHeight w:val="187"/>
          <w:jc w:val="center"/>
        </w:trPr>
        <w:tc>
          <w:tcPr>
            <w:tcW w:w="951" w:type="dxa"/>
            <w:vAlign w:val="center"/>
          </w:tcPr>
          <w:p w14:paraId="2B79DE66" w14:textId="44DE78DF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31</w:t>
            </w:r>
          </w:p>
        </w:tc>
        <w:tc>
          <w:tcPr>
            <w:tcW w:w="5157" w:type="dxa"/>
          </w:tcPr>
          <w:p w14:paraId="7D55B14A" w14:textId="38A1FE76" w:rsidR="00E8714F" w:rsidRPr="00336807" w:rsidRDefault="00E8714F" w:rsidP="00EF0820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Печь для бани</w:t>
            </w:r>
          </w:p>
        </w:tc>
        <w:tc>
          <w:tcPr>
            <w:tcW w:w="884" w:type="dxa"/>
          </w:tcPr>
          <w:p w14:paraId="5B7F5399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EB70E31" w14:textId="66BC509D" w:rsidR="00E8714F" w:rsidRPr="00E8714F" w:rsidRDefault="00E8714F" w:rsidP="00EF0820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28.04.2026</w:t>
            </w:r>
          </w:p>
        </w:tc>
        <w:tc>
          <w:tcPr>
            <w:tcW w:w="1040" w:type="dxa"/>
            <w:vAlign w:val="center"/>
          </w:tcPr>
          <w:p w14:paraId="0FA84013" w14:textId="77777777" w:rsidR="00E8714F" w:rsidRPr="00336807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E8714F" w:rsidRPr="00336807" w14:paraId="09AA70A1" w14:textId="77777777" w:rsidTr="00E8714F">
        <w:trPr>
          <w:cantSplit/>
          <w:trHeight w:val="281"/>
          <w:jc w:val="center"/>
        </w:trPr>
        <w:tc>
          <w:tcPr>
            <w:tcW w:w="951" w:type="dxa"/>
            <w:vAlign w:val="center"/>
          </w:tcPr>
          <w:p w14:paraId="036D19B0" w14:textId="25CFCB3F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32</w:t>
            </w:r>
          </w:p>
        </w:tc>
        <w:tc>
          <w:tcPr>
            <w:tcW w:w="5157" w:type="dxa"/>
          </w:tcPr>
          <w:p w14:paraId="0B7F1D54" w14:textId="39ABD4DA" w:rsidR="00E8714F" w:rsidRPr="00336807" w:rsidRDefault="00E8714F" w:rsidP="00EF0820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Тарифы</w:t>
            </w:r>
          </w:p>
        </w:tc>
        <w:tc>
          <w:tcPr>
            <w:tcW w:w="884" w:type="dxa"/>
          </w:tcPr>
          <w:p w14:paraId="2694CF52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5E25248" w14:textId="41367487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05.05.2026</w:t>
            </w:r>
          </w:p>
        </w:tc>
        <w:tc>
          <w:tcPr>
            <w:tcW w:w="1040" w:type="dxa"/>
            <w:vAlign w:val="center"/>
          </w:tcPr>
          <w:p w14:paraId="467B77A9" w14:textId="77777777" w:rsidR="00E8714F" w:rsidRPr="00336807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E8714F" w:rsidRPr="00336807" w14:paraId="1BE222F1" w14:textId="77777777" w:rsidTr="00E8714F">
        <w:trPr>
          <w:cantSplit/>
          <w:trHeight w:val="281"/>
          <w:jc w:val="center"/>
        </w:trPr>
        <w:tc>
          <w:tcPr>
            <w:tcW w:w="951" w:type="dxa"/>
            <w:vAlign w:val="center"/>
          </w:tcPr>
          <w:p w14:paraId="3CB15DD7" w14:textId="2FB4E743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33</w:t>
            </w:r>
          </w:p>
        </w:tc>
        <w:tc>
          <w:tcPr>
            <w:tcW w:w="5157" w:type="dxa"/>
          </w:tcPr>
          <w:p w14:paraId="7B69D2C6" w14:textId="10117CD3" w:rsidR="00E8714F" w:rsidRPr="00336807" w:rsidRDefault="00E8714F" w:rsidP="00EF0820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Практико-ориентированные задачи. Шины</w:t>
            </w:r>
          </w:p>
        </w:tc>
        <w:tc>
          <w:tcPr>
            <w:tcW w:w="884" w:type="dxa"/>
          </w:tcPr>
          <w:p w14:paraId="25C7F5AF" w14:textId="21BB16C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32908E1" w14:textId="50795FD4" w:rsidR="00E8714F" w:rsidRPr="00E8714F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12.05.2026</w:t>
            </w:r>
          </w:p>
        </w:tc>
        <w:tc>
          <w:tcPr>
            <w:tcW w:w="1040" w:type="dxa"/>
            <w:vAlign w:val="center"/>
          </w:tcPr>
          <w:p w14:paraId="58464C18" w14:textId="77777777" w:rsidR="00E8714F" w:rsidRPr="00336807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E8714F" w:rsidRPr="00336807" w14:paraId="0E15E0D3" w14:textId="77777777" w:rsidTr="00E8714F">
        <w:trPr>
          <w:cantSplit/>
          <w:trHeight w:val="281"/>
          <w:jc w:val="center"/>
        </w:trPr>
        <w:tc>
          <w:tcPr>
            <w:tcW w:w="951" w:type="dxa"/>
            <w:vAlign w:val="center"/>
          </w:tcPr>
          <w:p w14:paraId="256FA1E7" w14:textId="19BE9636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34</w:t>
            </w:r>
          </w:p>
        </w:tc>
        <w:tc>
          <w:tcPr>
            <w:tcW w:w="5157" w:type="dxa"/>
          </w:tcPr>
          <w:p w14:paraId="46A2E09A" w14:textId="0C0CE52C" w:rsidR="00E8714F" w:rsidRPr="00336807" w:rsidRDefault="00E8714F" w:rsidP="00EF0820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884" w:type="dxa"/>
          </w:tcPr>
          <w:p w14:paraId="718F4AEF" w14:textId="2FFE40AC" w:rsidR="00E8714F" w:rsidRPr="00336807" w:rsidRDefault="00EF0820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13AAE9C" w14:textId="5B5E20A8" w:rsidR="00E8714F" w:rsidRPr="00E8714F" w:rsidRDefault="00E8714F" w:rsidP="00EF0820">
            <w:pPr>
              <w:spacing w:line="276" w:lineRule="auto"/>
              <w:ind w:firstLine="34"/>
              <w:rPr>
                <w:color w:val="000000"/>
                <w:sz w:val="28"/>
                <w:szCs w:val="28"/>
              </w:rPr>
            </w:pPr>
            <w:r w:rsidRPr="00E8714F">
              <w:rPr>
                <w:color w:val="000000"/>
                <w:sz w:val="28"/>
                <w:szCs w:val="28"/>
              </w:rPr>
              <w:t>19.05.2026</w:t>
            </w:r>
          </w:p>
        </w:tc>
        <w:tc>
          <w:tcPr>
            <w:tcW w:w="1040" w:type="dxa"/>
            <w:vAlign w:val="center"/>
          </w:tcPr>
          <w:p w14:paraId="63494CD8" w14:textId="77777777" w:rsidR="00E8714F" w:rsidRPr="00336807" w:rsidRDefault="00E8714F" w:rsidP="00EF0820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E8714F" w:rsidRPr="00336807" w14:paraId="62680767" w14:textId="77777777" w:rsidTr="00E8714F">
        <w:trPr>
          <w:cantSplit/>
          <w:trHeight w:val="272"/>
          <w:jc w:val="center"/>
        </w:trPr>
        <w:tc>
          <w:tcPr>
            <w:tcW w:w="951" w:type="dxa"/>
            <w:vAlign w:val="center"/>
          </w:tcPr>
          <w:p w14:paraId="6AAF88FB" w14:textId="2687549E" w:rsidR="00E8714F" w:rsidRPr="00336807" w:rsidRDefault="00E8714F" w:rsidP="00EF0820">
            <w:pPr>
              <w:spacing w:line="276" w:lineRule="auto"/>
              <w:ind w:left="-5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5157" w:type="dxa"/>
          </w:tcPr>
          <w:p w14:paraId="6B2703BC" w14:textId="5809B5A8" w:rsidR="00E8714F" w:rsidRPr="00336807" w:rsidRDefault="00E8714F" w:rsidP="00EF0820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Итоговый урок</w:t>
            </w:r>
          </w:p>
        </w:tc>
        <w:tc>
          <w:tcPr>
            <w:tcW w:w="884" w:type="dxa"/>
          </w:tcPr>
          <w:p w14:paraId="52C73B7B" w14:textId="77777777" w:rsidR="00E8714F" w:rsidRPr="00336807" w:rsidRDefault="00E8714F" w:rsidP="00EF0820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336807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041C503" w14:textId="36BA3293" w:rsidR="00E8714F" w:rsidRPr="00E8714F" w:rsidRDefault="00E8714F" w:rsidP="00EF0820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  <w:r w:rsidRPr="00E8714F">
              <w:rPr>
                <w:color w:val="000000"/>
                <w:sz w:val="28"/>
                <w:szCs w:val="28"/>
              </w:rPr>
              <w:t>26.05.2026</w:t>
            </w:r>
          </w:p>
        </w:tc>
        <w:tc>
          <w:tcPr>
            <w:tcW w:w="1040" w:type="dxa"/>
            <w:vAlign w:val="center"/>
          </w:tcPr>
          <w:p w14:paraId="362FCA13" w14:textId="77777777" w:rsidR="00E8714F" w:rsidRPr="00336807" w:rsidRDefault="00E8714F" w:rsidP="00EF0820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</w:p>
        </w:tc>
      </w:tr>
    </w:tbl>
    <w:p w14:paraId="05F53EE1" w14:textId="77777777" w:rsidR="0030306C" w:rsidRDefault="0030306C"/>
    <w:sectPr w:rsidR="0030306C" w:rsidSect="0023196B">
      <w:footerReference w:type="default" r:id="rId10"/>
      <w:pgSz w:w="11906" w:h="16838"/>
      <w:pgMar w:top="899" w:right="85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71B3D6" w14:textId="77777777" w:rsidR="0030306C" w:rsidRDefault="0030306C" w:rsidP="00B65A58">
      <w:r>
        <w:separator/>
      </w:r>
    </w:p>
  </w:endnote>
  <w:endnote w:type="continuationSeparator" w:id="0">
    <w:p w14:paraId="4D04AA4C" w14:textId="77777777" w:rsidR="0030306C" w:rsidRDefault="0030306C" w:rsidP="00B65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343B50" w14:textId="77777777" w:rsidR="0030306C" w:rsidRDefault="00EF0820">
    <w:pPr>
      <w:pStyle w:val="a7"/>
    </w:pPr>
    <w:r>
      <w:rPr>
        <w:noProof/>
        <w:lang w:eastAsia="ru-RU"/>
      </w:rPr>
      <w:pict w14:anchorId="491A7597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0;margin-top:.05pt;width:13.35pt;height:13.75pt;z-index:251660288;mso-wrap-distance-left:0;mso-wrap-distance-right:0;mso-position-horizontal:center;mso-position-horizontal-relative:margin" stroked="f">
          <v:fill opacity="0" color2="black"/>
          <v:textbox style="mso-next-textbox:#_x0000_s2049" inset="0,0,0,0">
            <w:txbxContent>
              <w:p w14:paraId="171DF255" w14:textId="053E4A7D" w:rsidR="0030306C" w:rsidRDefault="0030306C">
                <w:pPr>
                  <w:pStyle w:val="a7"/>
                </w:pPr>
                <w:r>
                  <w:rPr>
                    <w:rStyle w:val="a6"/>
                    <w:rFonts w:cs="Arial"/>
                  </w:rPr>
                  <w:fldChar w:fldCharType="begin"/>
                </w:r>
                <w:r>
                  <w:rPr>
                    <w:rStyle w:val="a6"/>
                    <w:rFonts w:cs="Arial"/>
                  </w:rPr>
                  <w:instrText xml:space="preserve"> PAGE </w:instrText>
                </w:r>
                <w:r>
                  <w:rPr>
                    <w:rStyle w:val="a6"/>
                    <w:rFonts w:cs="Arial"/>
                  </w:rPr>
                  <w:fldChar w:fldCharType="separate"/>
                </w:r>
                <w:r w:rsidR="00D2759E">
                  <w:rPr>
                    <w:rStyle w:val="a6"/>
                    <w:rFonts w:cs="Arial"/>
                    <w:noProof/>
                  </w:rPr>
                  <w:t>10</w:t>
                </w:r>
                <w:r>
                  <w:rPr>
                    <w:rStyle w:val="a6"/>
                    <w:rFonts w:cs="Arial"/>
                  </w:rPr>
                  <w:fldChar w:fldCharType="end"/>
                </w:r>
              </w:p>
            </w:txbxContent>
          </v:textbox>
          <w10:wrap type="square" side="largest"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7A0286" w14:textId="77777777" w:rsidR="0030306C" w:rsidRDefault="0030306C" w:rsidP="00B65A58">
      <w:r>
        <w:separator/>
      </w:r>
    </w:p>
  </w:footnote>
  <w:footnote w:type="continuationSeparator" w:id="0">
    <w:p w14:paraId="553B18CD" w14:textId="77777777" w:rsidR="0030306C" w:rsidRDefault="0030306C" w:rsidP="00B65A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2565"/>
        </w:tabs>
        <w:ind w:left="2565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080"/>
        </w:tabs>
        <w:ind w:left="1080"/>
      </w:pPr>
      <w:rPr>
        <w:rFonts w:cs="Times New Roman"/>
      </w:rPr>
    </w:lvl>
  </w:abstractNum>
  <w:abstractNum w:abstractNumId="2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singleLevel"/>
    <w:tmpl w:val="00000006"/>
    <w:name w:val="WW8Num1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1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singleLevel"/>
    <w:tmpl w:val="00000008"/>
    <w:name w:val="WW8Num1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singleLevel"/>
    <w:tmpl w:val="00000009"/>
    <w:name w:val="WW8Num1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9" w15:restartNumberingAfterBreak="0">
    <w:nsid w:val="0000000A"/>
    <w:multiLevelType w:val="singleLevel"/>
    <w:tmpl w:val="0000000A"/>
    <w:name w:val="WW8Num20"/>
    <w:lvl w:ilvl="0">
      <w:start w:val="1"/>
      <w:numFmt w:val="bullet"/>
      <w:lvlText w:val="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</w:abstractNum>
  <w:abstractNum w:abstractNumId="10" w15:restartNumberingAfterBreak="0">
    <w:nsid w:val="0000000B"/>
    <w:multiLevelType w:val="singleLevel"/>
    <w:tmpl w:val="0000000B"/>
    <w:name w:val="WW8Num21"/>
    <w:lvl w:ilvl="0">
      <w:start w:val="1"/>
      <w:numFmt w:val="decimal"/>
      <w:lvlText w:val="%1)"/>
      <w:lvlJc w:val="left"/>
      <w:pPr>
        <w:tabs>
          <w:tab w:val="num" w:pos="1287"/>
        </w:tabs>
        <w:ind w:left="1287" w:hanging="360"/>
      </w:pPr>
      <w:rPr>
        <w:rFonts w:cs="Times New Roman"/>
      </w:rPr>
    </w:lvl>
  </w:abstractNum>
  <w:abstractNum w:abstractNumId="11" w15:restartNumberingAfterBreak="0">
    <w:nsid w:val="0000000C"/>
    <w:multiLevelType w:val="singleLevel"/>
    <w:tmpl w:val="0000000C"/>
    <w:name w:val="WW8Num2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2" w15:restartNumberingAfterBreak="0">
    <w:nsid w:val="0000000D"/>
    <w:multiLevelType w:val="singleLevel"/>
    <w:tmpl w:val="0000000D"/>
    <w:name w:val="WW8Num23"/>
    <w:lvl w:ilvl="0">
      <w:start w:val="8"/>
      <w:numFmt w:val="decimal"/>
      <w:lvlText w:val="%1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3" w15:restartNumberingAfterBreak="0">
    <w:nsid w:val="0000000E"/>
    <w:multiLevelType w:val="singleLevel"/>
    <w:tmpl w:val="0000000E"/>
    <w:name w:val="WW8Num25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4" w15:restartNumberingAfterBreak="0">
    <w:nsid w:val="0000000F"/>
    <w:multiLevelType w:val="singleLevel"/>
    <w:tmpl w:val="0000000F"/>
    <w:name w:val="WW8Num27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5" w15:restartNumberingAfterBreak="0">
    <w:nsid w:val="00000010"/>
    <w:multiLevelType w:val="singleLevel"/>
    <w:tmpl w:val="00000010"/>
    <w:name w:val="WW8Num2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6" w15:restartNumberingAfterBreak="0">
    <w:nsid w:val="00000011"/>
    <w:multiLevelType w:val="singleLevel"/>
    <w:tmpl w:val="00000011"/>
    <w:name w:val="WW8Num2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7" w15:restartNumberingAfterBreak="0">
    <w:nsid w:val="00000012"/>
    <w:multiLevelType w:val="singleLevel"/>
    <w:tmpl w:val="00000012"/>
    <w:name w:val="WW8Num32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/>
      </w:rPr>
    </w:lvl>
  </w:abstractNum>
  <w:abstractNum w:abstractNumId="18" w15:restartNumberingAfterBreak="0">
    <w:nsid w:val="00000013"/>
    <w:multiLevelType w:val="multilevel"/>
    <w:tmpl w:val="00000013"/>
    <w:name w:val="WW8Num34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1">
      <w:start w:val="6"/>
      <w:numFmt w:val="decimal"/>
      <w:lvlText w:val="%1.%2"/>
      <w:lvlJc w:val="left"/>
      <w:pPr>
        <w:tabs>
          <w:tab w:val="num" w:pos="2204"/>
        </w:tabs>
        <w:ind w:left="2204" w:hanging="36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3148"/>
        </w:tabs>
        <w:ind w:left="3148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4092"/>
        </w:tabs>
        <w:ind w:left="4092" w:hanging="108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4676"/>
        </w:tabs>
        <w:ind w:left="4676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5620"/>
        </w:tabs>
        <w:ind w:left="5620" w:hanging="144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6204"/>
        </w:tabs>
        <w:ind w:left="6204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7148"/>
        </w:tabs>
        <w:ind w:left="7148" w:hanging="180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7732"/>
        </w:tabs>
        <w:ind w:left="7732" w:hanging="1800"/>
      </w:pPr>
      <w:rPr>
        <w:rFonts w:cs="Times New Roman"/>
      </w:rPr>
    </w:lvl>
  </w:abstractNum>
  <w:abstractNum w:abstractNumId="19" w15:restartNumberingAfterBreak="0">
    <w:nsid w:val="07E9345C"/>
    <w:multiLevelType w:val="hybridMultilevel"/>
    <w:tmpl w:val="C75CAE5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09D78E8"/>
    <w:multiLevelType w:val="hybridMultilevel"/>
    <w:tmpl w:val="4B707C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78A4A17"/>
    <w:multiLevelType w:val="hybridMultilevel"/>
    <w:tmpl w:val="30245F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1A7B1CE1"/>
    <w:multiLevelType w:val="hybridMultilevel"/>
    <w:tmpl w:val="27F89B9C"/>
    <w:lvl w:ilvl="0" w:tplc="B3FC4AC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000000"/>
        <w:sz w:val="16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C565556"/>
    <w:multiLevelType w:val="hybridMultilevel"/>
    <w:tmpl w:val="2FE855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ECD542A"/>
    <w:multiLevelType w:val="hybridMultilevel"/>
    <w:tmpl w:val="8FF2D2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28237F60"/>
    <w:multiLevelType w:val="multilevel"/>
    <w:tmpl w:val="ADD0B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B08133A"/>
    <w:multiLevelType w:val="multilevel"/>
    <w:tmpl w:val="8AC64E0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 w15:restartNumberingAfterBreak="0">
    <w:nsid w:val="2B103B90"/>
    <w:multiLevelType w:val="multilevel"/>
    <w:tmpl w:val="6FBCE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6AD1108"/>
    <w:multiLevelType w:val="multilevel"/>
    <w:tmpl w:val="3F72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7D3336F"/>
    <w:multiLevelType w:val="multilevel"/>
    <w:tmpl w:val="E0966B1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 w15:restartNumberingAfterBreak="0">
    <w:nsid w:val="4882629C"/>
    <w:multiLevelType w:val="multilevel"/>
    <w:tmpl w:val="69764BF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 w15:restartNumberingAfterBreak="0">
    <w:nsid w:val="524C7594"/>
    <w:multiLevelType w:val="hybridMultilevel"/>
    <w:tmpl w:val="1ADE37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9749F8"/>
    <w:multiLevelType w:val="hybridMultilevel"/>
    <w:tmpl w:val="D77E918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2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6" w:hanging="360"/>
      </w:pPr>
      <w:rPr>
        <w:rFonts w:ascii="Wingdings" w:hAnsi="Wingdings" w:hint="default"/>
      </w:rPr>
    </w:lvl>
  </w:abstractNum>
  <w:abstractNum w:abstractNumId="34" w15:restartNumberingAfterBreak="0">
    <w:nsid w:val="5FFC1CC0"/>
    <w:multiLevelType w:val="multilevel"/>
    <w:tmpl w:val="38602E3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8"/>
    <w:lvlOverride w:ilvl="0">
      <w:startOverride w:val="1"/>
    </w:lvlOverride>
  </w:num>
  <w:num w:numId="2">
    <w:abstractNumId w:val="24"/>
  </w:num>
  <w:num w:numId="3">
    <w:abstractNumId w:val="30"/>
  </w:num>
  <w:num w:numId="4">
    <w:abstractNumId w:val="31"/>
  </w:num>
  <w:num w:numId="5">
    <w:abstractNumId w:val="34"/>
  </w:num>
  <w:num w:numId="6">
    <w:abstractNumId w:val="26"/>
  </w:num>
  <w:num w:numId="7">
    <w:abstractNumId w:val="22"/>
  </w:num>
  <w:num w:numId="8">
    <w:abstractNumId w:val="20"/>
  </w:num>
  <w:num w:numId="9">
    <w:abstractNumId w:val="19"/>
  </w:num>
  <w:num w:numId="10">
    <w:abstractNumId w:val="21"/>
  </w:num>
  <w:num w:numId="11">
    <w:abstractNumId w:val="23"/>
  </w:num>
  <w:num w:numId="12">
    <w:abstractNumId w:val="27"/>
  </w:num>
  <w:num w:numId="13">
    <w:abstractNumId w:val="25"/>
  </w:num>
  <w:num w:numId="14">
    <w:abstractNumId w:val="29"/>
  </w:num>
  <w:num w:numId="15">
    <w:abstractNumId w:val="32"/>
  </w:num>
  <w:num w:numId="16">
    <w:abstractNumId w:val="3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B65A58"/>
    <w:rsid w:val="00005D7D"/>
    <w:rsid w:val="00012658"/>
    <w:rsid w:val="0001462E"/>
    <w:rsid w:val="00020AD7"/>
    <w:rsid w:val="000426B1"/>
    <w:rsid w:val="0005320E"/>
    <w:rsid w:val="00055A2C"/>
    <w:rsid w:val="00060EDF"/>
    <w:rsid w:val="00062105"/>
    <w:rsid w:val="00072321"/>
    <w:rsid w:val="0008177D"/>
    <w:rsid w:val="00087BDB"/>
    <w:rsid w:val="00096DE4"/>
    <w:rsid w:val="000B1F97"/>
    <w:rsid w:val="000B6F39"/>
    <w:rsid w:val="000C1322"/>
    <w:rsid w:val="000D1E96"/>
    <w:rsid w:val="000E180E"/>
    <w:rsid w:val="000E22C1"/>
    <w:rsid w:val="000E2A6E"/>
    <w:rsid w:val="000F4989"/>
    <w:rsid w:val="000F4DF2"/>
    <w:rsid w:val="00102D83"/>
    <w:rsid w:val="001038C9"/>
    <w:rsid w:val="001045F0"/>
    <w:rsid w:val="00105BA6"/>
    <w:rsid w:val="00105C4A"/>
    <w:rsid w:val="00110AA6"/>
    <w:rsid w:val="0011533F"/>
    <w:rsid w:val="0012441B"/>
    <w:rsid w:val="00130C86"/>
    <w:rsid w:val="00146E8B"/>
    <w:rsid w:val="00155299"/>
    <w:rsid w:val="0015759C"/>
    <w:rsid w:val="001651E5"/>
    <w:rsid w:val="00172703"/>
    <w:rsid w:val="00175611"/>
    <w:rsid w:val="001A1BE8"/>
    <w:rsid w:val="001A5235"/>
    <w:rsid w:val="001B1DD0"/>
    <w:rsid w:val="001C19A9"/>
    <w:rsid w:val="001C5F0F"/>
    <w:rsid w:val="001D5BBE"/>
    <w:rsid w:val="001F0988"/>
    <w:rsid w:val="001F6520"/>
    <w:rsid w:val="0020488B"/>
    <w:rsid w:val="00206243"/>
    <w:rsid w:val="00211B94"/>
    <w:rsid w:val="00212D5E"/>
    <w:rsid w:val="0021352B"/>
    <w:rsid w:val="00216DBD"/>
    <w:rsid w:val="0023196B"/>
    <w:rsid w:val="00237F72"/>
    <w:rsid w:val="00247588"/>
    <w:rsid w:val="00250159"/>
    <w:rsid w:val="0025069C"/>
    <w:rsid w:val="00251158"/>
    <w:rsid w:val="00253BF9"/>
    <w:rsid w:val="002547D4"/>
    <w:rsid w:val="00254F62"/>
    <w:rsid w:val="002666D9"/>
    <w:rsid w:val="00280DE5"/>
    <w:rsid w:val="00280ECA"/>
    <w:rsid w:val="002823FA"/>
    <w:rsid w:val="002833E8"/>
    <w:rsid w:val="0028554D"/>
    <w:rsid w:val="002A3020"/>
    <w:rsid w:val="002A3568"/>
    <w:rsid w:val="002A6861"/>
    <w:rsid w:val="002B7BDF"/>
    <w:rsid w:val="002C0E2F"/>
    <w:rsid w:val="002C25B3"/>
    <w:rsid w:val="002D6AE9"/>
    <w:rsid w:val="002E1E70"/>
    <w:rsid w:val="002F1076"/>
    <w:rsid w:val="002F1EBB"/>
    <w:rsid w:val="0030306C"/>
    <w:rsid w:val="0031266E"/>
    <w:rsid w:val="00313577"/>
    <w:rsid w:val="0032250A"/>
    <w:rsid w:val="0032388F"/>
    <w:rsid w:val="003266AF"/>
    <w:rsid w:val="00330800"/>
    <w:rsid w:val="00336807"/>
    <w:rsid w:val="00351DDC"/>
    <w:rsid w:val="00364A4F"/>
    <w:rsid w:val="003701F0"/>
    <w:rsid w:val="0037163C"/>
    <w:rsid w:val="00376D02"/>
    <w:rsid w:val="00382F54"/>
    <w:rsid w:val="003A245E"/>
    <w:rsid w:val="003A5CC0"/>
    <w:rsid w:val="003A7036"/>
    <w:rsid w:val="003B1031"/>
    <w:rsid w:val="003C6218"/>
    <w:rsid w:val="003D26A6"/>
    <w:rsid w:val="003E117B"/>
    <w:rsid w:val="003F482C"/>
    <w:rsid w:val="003F4AEC"/>
    <w:rsid w:val="003F6B8E"/>
    <w:rsid w:val="00405BD5"/>
    <w:rsid w:val="00407329"/>
    <w:rsid w:val="00412458"/>
    <w:rsid w:val="00423020"/>
    <w:rsid w:val="00433F8C"/>
    <w:rsid w:val="004379F3"/>
    <w:rsid w:val="0045528F"/>
    <w:rsid w:val="00457D62"/>
    <w:rsid w:val="00461C9A"/>
    <w:rsid w:val="00470389"/>
    <w:rsid w:val="00491D93"/>
    <w:rsid w:val="004B52A7"/>
    <w:rsid w:val="004B52B8"/>
    <w:rsid w:val="004B587A"/>
    <w:rsid w:val="004C0181"/>
    <w:rsid w:val="004C21B1"/>
    <w:rsid w:val="004D1D59"/>
    <w:rsid w:val="004D2CE9"/>
    <w:rsid w:val="004D4917"/>
    <w:rsid w:val="004D518B"/>
    <w:rsid w:val="004E1314"/>
    <w:rsid w:val="004E66EC"/>
    <w:rsid w:val="004E6F00"/>
    <w:rsid w:val="004F2FC9"/>
    <w:rsid w:val="004F57B0"/>
    <w:rsid w:val="0050113A"/>
    <w:rsid w:val="00507AD8"/>
    <w:rsid w:val="0052462A"/>
    <w:rsid w:val="0052781C"/>
    <w:rsid w:val="005436A6"/>
    <w:rsid w:val="005510FC"/>
    <w:rsid w:val="00553D54"/>
    <w:rsid w:val="00557B04"/>
    <w:rsid w:val="00566651"/>
    <w:rsid w:val="005733F8"/>
    <w:rsid w:val="00574081"/>
    <w:rsid w:val="00577120"/>
    <w:rsid w:val="00577221"/>
    <w:rsid w:val="00581AC8"/>
    <w:rsid w:val="00591AC9"/>
    <w:rsid w:val="005926E9"/>
    <w:rsid w:val="00592EF3"/>
    <w:rsid w:val="005951CF"/>
    <w:rsid w:val="00596092"/>
    <w:rsid w:val="0059735A"/>
    <w:rsid w:val="005B5720"/>
    <w:rsid w:val="005C576E"/>
    <w:rsid w:val="00607387"/>
    <w:rsid w:val="0062470C"/>
    <w:rsid w:val="00626F45"/>
    <w:rsid w:val="006353E7"/>
    <w:rsid w:val="00637FE5"/>
    <w:rsid w:val="00653F9C"/>
    <w:rsid w:val="00680E94"/>
    <w:rsid w:val="00684D9B"/>
    <w:rsid w:val="00685051"/>
    <w:rsid w:val="006858F0"/>
    <w:rsid w:val="00690ACE"/>
    <w:rsid w:val="006B400E"/>
    <w:rsid w:val="006C4D5C"/>
    <w:rsid w:val="006E00F0"/>
    <w:rsid w:val="006E34C7"/>
    <w:rsid w:val="006E466B"/>
    <w:rsid w:val="006F1C1D"/>
    <w:rsid w:val="00700BBB"/>
    <w:rsid w:val="00700D60"/>
    <w:rsid w:val="0070455A"/>
    <w:rsid w:val="00710433"/>
    <w:rsid w:val="007114BB"/>
    <w:rsid w:val="007312D9"/>
    <w:rsid w:val="007459D9"/>
    <w:rsid w:val="00751CD2"/>
    <w:rsid w:val="00754518"/>
    <w:rsid w:val="007740A1"/>
    <w:rsid w:val="007763C9"/>
    <w:rsid w:val="007909CE"/>
    <w:rsid w:val="00790CCD"/>
    <w:rsid w:val="007A0420"/>
    <w:rsid w:val="007A1658"/>
    <w:rsid w:val="007A3E95"/>
    <w:rsid w:val="007B7E65"/>
    <w:rsid w:val="007C0A5C"/>
    <w:rsid w:val="007C113F"/>
    <w:rsid w:val="007C737F"/>
    <w:rsid w:val="007C764A"/>
    <w:rsid w:val="007D0ECD"/>
    <w:rsid w:val="007E701D"/>
    <w:rsid w:val="007F5447"/>
    <w:rsid w:val="00815579"/>
    <w:rsid w:val="0083124C"/>
    <w:rsid w:val="008570B7"/>
    <w:rsid w:val="00873DE0"/>
    <w:rsid w:val="0087452F"/>
    <w:rsid w:val="00875D70"/>
    <w:rsid w:val="00877F04"/>
    <w:rsid w:val="008827C0"/>
    <w:rsid w:val="008852EB"/>
    <w:rsid w:val="008908BC"/>
    <w:rsid w:val="00891E3E"/>
    <w:rsid w:val="0089742E"/>
    <w:rsid w:val="008A1F4C"/>
    <w:rsid w:val="008A30EE"/>
    <w:rsid w:val="008C2938"/>
    <w:rsid w:val="008C77CD"/>
    <w:rsid w:val="008D4F6D"/>
    <w:rsid w:val="008F437E"/>
    <w:rsid w:val="008F54EC"/>
    <w:rsid w:val="009064A7"/>
    <w:rsid w:val="00906B9B"/>
    <w:rsid w:val="009110FA"/>
    <w:rsid w:val="009115A6"/>
    <w:rsid w:val="00912273"/>
    <w:rsid w:val="00912D65"/>
    <w:rsid w:val="00943FA3"/>
    <w:rsid w:val="0095784E"/>
    <w:rsid w:val="009722DC"/>
    <w:rsid w:val="009759C8"/>
    <w:rsid w:val="009A04A2"/>
    <w:rsid w:val="009B2489"/>
    <w:rsid w:val="009B6697"/>
    <w:rsid w:val="009C50BC"/>
    <w:rsid w:val="009D042C"/>
    <w:rsid w:val="009D0728"/>
    <w:rsid w:val="009D4AEA"/>
    <w:rsid w:val="009E29BA"/>
    <w:rsid w:val="009E4463"/>
    <w:rsid w:val="009F0653"/>
    <w:rsid w:val="009F2398"/>
    <w:rsid w:val="00A132FA"/>
    <w:rsid w:val="00A13C83"/>
    <w:rsid w:val="00A16B42"/>
    <w:rsid w:val="00A21996"/>
    <w:rsid w:val="00A21FCF"/>
    <w:rsid w:val="00A37E35"/>
    <w:rsid w:val="00A419AB"/>
    <w:rsid w:val="00A424A2"/>
    <w:rsid w:val="00A52B28"/>
    <w:rsid w:val="00A74941"/>
    <w:rsid w:val="00A87BB1"/>
    <w:rsid w:val="00A95E00"/>
    <w:rsid w:val="00A977D7"/>
    <w:rsid w:val="00AA14FC"/>
    <w:rsid w:val="00AA4316"/>
    <w:rsid w:val="00AA632F"/>
    <w:rsid w:val="00AA7201"/>
    <w:rsid w:val="00AA77B6"/>
    <w:rsid w:val="00AF2DD6"/>
    <w:rsid w:val="00AF6D15"/>
    <w:rsid w:val="00B00E0A"/>
    <w:rsid w:val="00B01839"/>
    <w:rsid w:val="00B021C3"/>
    <w:rsid w:val="00B05D27"/>
    <w:rsid w:val="00B07335"/>
    <w:rsid w:val="00B12BF9"/>
    <w:rsid w:val="00B176D2"/>
    <w:rsid w:val="00B208C6"/>
    <w:rsid w:val="00B2094C"/>
    <w:rsid w:val="00B24416"/>
    <w:rsid w:val="00B5002C"/>
    <w:rsid w:val="00B60949"/>
    <w:rsid w:val="00B613D4"/>
    <w:rsid w:val="00B65A58"/>
    <w:rsid w:val="00B84CDE"/>
    <w:rsid w:val="00B877F5"/>
    <w:rsid w:val="00B90712"/>
    <w:rsid w:val="00B90735"/>
    <w:rsid w:val="00B91481"/>
    <w:rsid w:val="00BA2549"/>
    <w:rsid w:val="00BB2FFE"/>
    <w:rsid w:val="00BB607E"/>
    <w:rsid w:val="00BC2B85"/>
    <w:rsid w:val="00BC3350"/>
    <w:rsid w:val="00BC7391"/>
    <w:rsid w:val="00BD2C7D"/>
    <w:rsid w:val="00BD7DFE"/>
    <w:rsid w:val="00BE294A"/>
    <w:rsid w:val="00C332B2"/>
    <w:rsid w:val="00C42BE0"/>
    <w:rsid w:val="00C44C2F"/>
    <w:rsid w:val="00C55B98"/>
    <w:rsid w:val="00C61816"/>
    <w:rsid w:val="00C64D18"/>
    <w:rsid w:val="00C71BCE"/>
    <w:rsid w:val="00C75719"/>
    <w:rsid w:val="00C7614D"/>
    <w:rsid w:val="00C862DE"/>
    <w:rsid w:val="00C93662"/>
    <w:rsid w:val="00CC0F4F"/>
    <w:rsid w:val="00CC1BE0"/>
    <w:rsid w:val="00CD2AD8"/>
    <w:rsid w:val="00CE35BD"/>
    <w:rsid w:val="00D0383F"/>
    <w:rsid w:val="00D235DB"/>
    <w:rsid w:val="00D2759E"/>
    <w:rsid w:val="00D319A2"/>
    <w:rsid w:val="00D3519C"/>
    <w:rsid w:val="00D40DF1"/>
    <w:rsid w:val="00D46FEF"/>
    <w:rsid w:val="00D66CE7"/>
    <w:rsid w:val="00D71F32"/>
    <w:rsid w:val="00D75235"/>
    <w:rsid w:val="00D81282"/>
    <w:rsid w:val="00D92D63"/>
    <w:rsid w:val="00DA5F2D"/>
    <w:rsid w:val="00DB3773"/>
    <w:rsid w:val="00DC2E5E"/>
    <w:rsid w:val="00DC425D"/>
    <w:rsid w:val="00DC5122"/>
    <w:rsid w:val="00DC75A9"/>
    <w:rsid w:val="00DD0E72"/>
    <w:rsid w:val="00DE1349"/>
    <w:rsid w:val="00DE4036"/>
    <w:rsid w:val="00E07762"/>
    <w:rsid w:val="00E12120"/>
    <w:rsid w:val="00E3128E"/>
    <w:rsid w:val="00E51543"/>
    <w:rsid w:val="00E549E3"/>
    <w:rsid w:val="00E5671A"/>
    <w:rsid w:val="00E56DDB"/>
    <w:rsid w:val="00E57D59"/>
    <w:rsid w:val="00E60833"/>
    <w:rsid w:val="00E64E38"/>
    <w:rsid w:val="00E72C38"/>
    <w:rsid w:val="00E74692"/>
    <w:rsid w:val="00E80DC8"/>
    <w:rsid w:val="00E8571B"/>
    <w:rsid w:val="00E8714F"/>
    <w:rsid w:val="00E91043"/>
    <w:rsid w:val="00E948F5"/>
    <w:rsid w:val="00E96601"/>
    <w:rsid w:val="00E97633"/>
    <w:rsid w:val="00EB10EE"/>
    <w:rsid w:val="00EE017A"/>
    <w:rsid w:val="00EE0DC0"/>
    <w:rsid w:val="00EF0820"/>
    <w:rsid w:val="00EF09E6"/>
    <w:rsid w:val="00EF1071"/>
    <w:rsid w:val="00F124BE"/>
    <w:rsid w:val="00F13969"/>
    <w:rsid w:val="00F15480"/>
    <w:rsid w:val="00F21A2C"/>
    <w:rsid w:val="00F22EB6"/>
    <w:rsid w:val="00F51136"/>
    <w:rsid w:val="00F73FC9"/>
    <w:rsid w:val="00F7411B"/>
    <w:rsid w:val="00F81F99"/>
    <w:rsid w:val="00F84F43"/>
    <w:rsid w:val="00F94386"/>
    <w:rsid w:val="00FA71F3"/>
    <w:rsid w:val="00FB22F5"/>
    <w:rsid w:val="00FB6D1F"/>
    <w:rsid w:val="00FC4BC6"/>
    <w:rsid w:val="00FC57C4"/>
    <w:rsid w:val="00FD756C"/>
    <w:rsid w:val="00FE3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  <w14:docId w14:val="52CA3FE5"/>
  <w15:docId w15:val="{4E54918F-2507-4CC8-81EC-C2F5D00E2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65A58"/>
    <w:pPr>
      <w:ind w:firstLine="709"/>
      <w:jc w:val="center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1">
    <w:name w:val="heading 1"/>
    <w:basedOn w:val="a0"/>
    <w:next w:val="a0"/>
    <w:link w:val="10"/>
    <w:uiPriority w:val="99"/>
    <w:qFormat/>
    <w:rsid w:val="00B65A58"/>
    <w:pPr>
      <w:keepNext/>
      <w:outlineLvl w:val="0"/>
    </w:pPr>
    <w:rPr>
      <w:b/>
    </w:rPr>
  </w:style>
  <w:style w:type="paragraph" w:styleId="2">
    <w:name w:val="heading 2"/>
    <w:basedOn w:val="a0"/>
    <w:next w:val="a0"/>
    <w:link w:val="20"/>
    <w:uiPriority w:val="99"/>
    <w:qFormat/>
    <w:rsid w:val="00B65A58"/>
    <w:pPr>
      <w:keepNext/>
      <w:outlineLvl w:val="1"/>
    </w:pPr>
    <w:rPr>
      <w:b/>
      <w:sz w:val="28"/>
      <w:szCs w:val="20"/>
    </w:rPr>
  </w:style>
  <w:style w:type="paragraph" w:styleId="3">
    <w:name w:val="heading 3"/>
    <w:basedOn w:val="a0"/>
    <w:next w:val="a0"/>
    <w:link w:val="30"/>
    <w:uiPriority w:val="99"/>
    <w:qFormat/>
    <w:rsid w:val="00B65A58"/>
    <w:pPr>
      <w:keepNext/>
      <w:outlineLvl w:val="2"/>
    </w:pPr>
    <w:rPr>
      <w:b/>
      <w:sz w:val="32"/>
    </w:rPr>
  </w:style>
  <w:style w:type="paragraph" w:styleId="4">
    <w:name w:val="heading 4"/>
    <w:basedOn w:val="a0"/>
    <w:next w:val="a0"/>
    <w:link w:val="40"/>
    <w:uiPriority w:val="99"/>
    <w:qFormat/>
    <w:rsid w:val="00B65A5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B65A58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9"/>
    <w:qFormat/>
    <w:rsid w:val="00B65A5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B65A58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uiPriority w:val="99"/>
    <w:qFormat/>
    <w:rsid w:val="00B65A58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uiPriority w:val="99"/>
    <w:qFormat/>
    <w:rsid w:val="00B65A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20">
    <w:name w:val="Заголовок 2 Знак"/>
    <w:basedOn w:val="a1"/>
    <w:link w:val="2"/>
    <w:uiPriority w:val="99"/>
    <w:locked/>
    <w:rsid w:val="00B65A58"/>
    <w:rPr>
      <w:rFonts w:ascii="Times New Roman" w:hAnsi="Times New Roman" w:cs="Times New Roman"/>
      <w:b/>
      <w:sz w:val="20"/>
      <w:szCs w:val="20"/>
      <w:lang w:eastAsia="ar-SA" w:bidi="ar-SA"/>
    </w:rPr>
  </w:style>
  <w:style w:type="character" w:customStyle="1" w:styleId="30">
    <w:name w:val="Заголовок 3 Знак"/>
    <w:basedOn w:val="a1"/>
    <w:link w:val="3"/>
    <w:uiPriority w:val="9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40">
    <w:name w:val="Заголовок 4 Знак"/>
    <w:basedOn w:val="a1"/>
    <w:link w:val="4"/>
    <w:uiPriority w:val="99"/>
    <w:locked/>
    <w:rsid w:val="00B65A58"/>
    <w:rPr>
      <w:rFonts w:ascii="Times New Roman" w:hAnsi="Times New Roman" w:cs="Times New Roman"/>
      <w:b/>
      <w:bCs/>
      <w:sz w:val="28"/>
      <w:szCs w:val="28"/>
      <w:lang w:eastAsia="ar-SA" w:bidi="ar-SA"/>
    </w:rPr>
  </w:style>
  <w:style w:type="character" w:customStyle="1" w:styleId="50">
    <w:name w:val="Заголовок 5 Знак"/>
    <w:basedOn w:val="a1"/>
    <w:link w:val="5"/>
    <w:uiPriority w:val="99"/>
    <w:locked/>
    <w:rsid w:val="00B65A58"/>
    <w:rPr>
      <w:rFonts w:ascii="Arial" w:hAnsi="Arial" w:cs="Arial"/>
      <w:b/>
      <w:bCs/>
      <w:i/>
      <w:iCs/>
      <w:sz w:val="26"/>
      <w:szCs w:val="26"/>
      <w:lang w:eastAsia="ar-SA" w:bidi="ar-SA"/>
    </w:rPr>
  </w:style>
  <w:style w:type="character" w:customStyle="1" w:styleId="60">
    <w:name w:val="Заголовок 6 Знак"/>
    <w:basedOn w:val="a1"/>
    <w:link w:val="6"/>
    <w:uiPriority w:val="99"/>
    <w:locked/>
    <w:rsid w:val="00B65A58"/>
    <w:rPr>
      <w:rFonts w:ascii="Times New Roman" w:hAnsi="Times New Roman" w:cs="Times New Roman"/>
      <w:b/>
      <w:bCs/>
      <w:lang w:eastAsia="ar-SA" w:bidi="ar-SA"/>
    </w:rPr>
  </w:style>
  <w:style w:type="character" w:customStyle="1" w:styleId="70">
    <w:name w:val="Заголовок 7 Знак"/>
    <w:basedOn w:val="a1"/>
    <w:link w:val="7"/>
    <w:uiPriority w:val="99"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character" w:customStyle="1" w:styleId="80">
    <w:name w:val="Заголовок 8 Знак"/>
    <w:basedOn w:val="a1"/>
    <w:link w:val="8"/>
    <w:uiPriority w:val="99"/>
    <w:locked/>
    <w:rsid w:val="00B65A58"/>
    <w:rPr>
      <w:rFonts w:ascii="Times New Roman" w:hAnsi="Times New Roman" w:cs="Times New Roman"/>
      <w:i/>
      <w:iCs/>
      <w:sz w:val="24"/>
      <w:szCs w:val="24"/>
      <w:lang w:eastAsia="ar-SA" w:bidi="ar-SA"/>
    </w:rPr>
  </w:style>
  <w:style w:type="character" w:customStyle="1" w:styleId="90">
    <w:name w:val="Заголовок 9 Знак"/>
    <w:basedOn w:val="a1"/>
    <w:link w:val="9"/>
    <w:uiPriority w:val="99"/>
    <w:locked/>
    <w:rsid w:val="00B65A58"/>
    <w:rPr>
      <w:rFonts w:ascii="Arial" w:hAnsi="Arial" w:cs="Arial"/>
      <w:lang w:eastAsia="ar-SA" w:bidi="ar-SA"/>
    </w:rPr>
  </w:style>
  <w:style w:type="paragraph" w:styleId="a4">
    <w:name w:val="Body Text Indent"/>
    <w:basedOn w:val="a0"/>
    <w:link w:val="a5"/>
    <w:uiPriority w:val="99"/>
    <w:semiHidden/>
    <w:rsid w:val="00146E8B"/>
    <w:pPr>
      <w:jc w:val="both"/>
    </w:pPr>
    <w:rPr>
      <w:iCs/>
    </w:rPr>
  </w:style>
  <w:style w:type="character" w:customStyle="1" w:styleId="a5">
    <w:name w:val="Основной текст с отступом Знак"/>
    <w:basedOn w:val="a1"/>
    <w:link w:val="a4"/>
    <w:uiPriority w:val="99"/>
    <w:semiHidden/>
    <w:locked/>
    <w:rsid w:val="00146E8B"/>
    <w:rPr>
      <w:rFonts w:ascii="Times New Roman" w:hAnsi="Times New Roman" w:cs="Times New Roman"/>
      <w:iCs/>
      <w:sz w:val="24"/>
      <w:szCs w:val="24"/>
      <w:lang w:eastAsia="ar-SA" w:bidi="ar-SA"/>
    </w:rPr>
  </w:style>
  <w:style w:type="paragraph" w:customStyle="1" w:styleId="31">
    <w:name w:val="Основной текст с отступом 3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  <w:b/>
      <w:bCs/>
      <w:sz w:val="32"/>
    </w:rPr>
  </w:style>
  <w:style w:type="paragraph" w:customStyle="1" w:styleId="21">
    <w:name w:val="Основной текст с отступом 2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</w:rPr>
  </w:style>
  <w:style w:type="character" w:styleId="a6">
    <w:name w:val="page number"/>
    <w:basedOn w:val="a1"/>
    <w:uiPriority w:val="99"/>
    <w:semiHidden/>
    <w:rsid w:val="00B65A58"/>
    <w:rPr>
      <w:rFonts w:cs="Times New Roman"/>
    </w:rPr>
  </w:style>
  <w:style w:type="paragraph" w:styleId="a7">
    <w:name w:val="footer"/>
    <w:basedOn w:val="a0"/>
    <w:link w:val="a8"/>
    <w:uiPriority w:val="99"/>
    <w:rsid w:val="00B65A58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8">
    <w:name w:val="Нижний колонтитул Знак"/>
    <w:basedOn w:val="a1"/>
    <w:link w:val="a7"/>
    <w:uiPriority w:val="99"/>
    <w:locked/>
    <w:rsid w:val="00B65A58"/>
    <w:rPr>
      <w:rFonts w:ascii="Arial" w:hAnsi="Arial" w:cs="Arial"/>
      <w:sz w:val="24"/>
      <w:szCs w:val="24"/>
      <w:lang w:eastAsia="ar-SA" w:bidi="ar-SA"/>
    </w:rPr>
  </w:style>
  <w:style w:type="paragraph" w:customStyle="1" w:styleId="210">
    <w:name w:val="Основной текст 21"/>
    <w:basedOn w:val="a0"/>
    <w:uiPriority w:val="99"/>
    <w:rsid w:val="00B65A58"/>
    <w:pPr>
      <w:shd w:val="clear" w:color="auto" w:fill="FFFFFF"/>
      <w:jc w:val="both"/>
    </w:pPr>
    <w:rPr>
      <w:rFonts w:ascii="Arial" w:hAnsi="Arial" w:cs="Arial"/>
    </w:rPr>
  </w:style>
  <w:style w:type="paragraph" w:customStyle="1" w:styleId="310">
    <w:name w:val="Основной текст 31"/>
    <w:basedOn w:val="a0"/>
    <w:uiPriority w:val="99"/>
    <w:rsid w:val="00B65A58"/>
    <w:pPr>
      <w:shd w:val="clear" w:color="auto" w:fill="FFFFFF"/>
    </w:pPr>
    <w:rPr>
      <w:rFonts w:ascii="Arial" w:hAnsi="Arial" w:cs="Arial"/>
    </w:rPr>
  </w:style>
  <w:style w:type="character" w:customStyle="1" w:styleId="WW8Num1z0">
    <w:name w:val="WW8Num1z0"/>
    <w:uiPriority w:val="99"/>
    <w:rsid w:val="00B65A58"/>
    <w:rPr>
      <w:rFonts w:ascii="Symbol" w:hAnsi="Symbol"/>
    </w:rPr>
  </w:style>
  <w:style w:type="character" w:customStyle="1" w:styleId="WW8Num1z1">
    <w:name w:val="WW8Num1z1"/>
    <w:uiPriority w:val="99"/>
    <w:rsid w:val="00B65A58"/>
    <w:rPr>
      <w:rFonts w:ascii="Courier New" w:hAnsi="Courier New"/>
    </w:rPr>
  </w:style>
  <w:style w:type="character" w:customStyle="1" w:styleId="WW8Num1z2">
    <w:name w:val="WW8Num1z2"/>
    <w:uiPriority w:val="99"/>
    <w:rsid w:val="00B65A58"/>
    <w:rPr>
      <w:rFonts w:ascii="Wingdings" w:hAnsi="Wingdings"/>
    </w:rPr>
  </w:style>
  <w:style w:type="character" w:customStyle="1" w:styleId="WW8Num6z0">
    <w:name w:val="WW8Num6z0"/>
    <w:uiPriority w:val="99"/>
    <w:rsid w:val="00B65A58"/>
    <w:rPr>
      <w:rFonts w:ascii="Wingdings" w:hAnsi="Wingdings"/>
    </w:rPr>
  </w:style>
  <w:style w:type="character" w:customStyle="1" w:styleId="WW8Num6z1">
    <w:name w:val="WW8Num6z1"/>
    <w:uiPriority w:val="99"/>
    <w:rsid w:val="00B65A58"/>
    <w:rPr>
      <w:rFonts w:ascii="Courier New" w:hAnsi="Courier New"/>
    </w:rPr>
  </w:style>
  <w:style w:type="character" w:customStyle="1" w:styleId="WW8Num6z3">
    <w:name w:val="WW8Num6z3"/>
    <w:uiPriority w:val="99"/>
    <w:rsid w:val="00B65A58"/>
    <w:rPr>
      <w:rFonts w:ascii="Symbol" w:hAnsi="Symbol"/>
    </w:rPr>
  </w:style>
  <w:style w:type="character" w:customStyle="1" w:styleId="WW8Num7z0">
    <w:name w:val="WW8Num7z0"/>
    <w:uiPriority w:val="99"/>
    <w:rsid w:val="00B65A58"/>
    <w:rPr>
      <w:rFonts w:ascii="Symbol" w:hAnsi="Symbol"/>
    </w:rPr>
  </w:style>
  <w:style w:type="character" w:customStyle="1" w:styleId="WW8Num7z1">
    <w:name w:val="WW8Num7z1"/>
    <w:uiPriority w:val="99"/>
    <w:rsid w:val="00B65A58"/>
    <w:rPr>
      <w:rFonts w:ascii="Courier New" w:hAnsi="Courier New"/>
    </w:rPr>
  </w:style>
  <w:style w:type="character" w:customStyle="1" w:styleId="WW8Num7z2">
    <w:name w:val="WW8Num7z2"/>
    <w:uiPriority w:val="99"/>
    <w:rsid w:val="00B65A58"/>
    <w:rPr>
      <w:rFonts w:ascii="Wingdings" w:hAnsi="Wingdings"/>
    </w:rPr>
  </w:style>
  <w:style w:type="character" w:customStyle="1" w:styleId="WW8Num8z0">
    <w:name w:val="WW8Num8z0"/>
    <w:uiPriority w:val="99"/>
    <w:rsid w:val="00B65A58"/>
    <w:rPr>
      <w:rFonts w:ascii="Wingdings" w:hAnsi="Wingdings"/>
    </w:rPr>
  </w:style>
  <w:style w:type="character" w:customStyle="1" w:styleId="WW8Num8z1">
    <w:name w:val="WW8Num8z1"/>
    <w:uiPriority w:val="99"/>
    <w:rsid w:val="00B65A58"/>
    <w:rPr>
      <w:rFonts w:ascii="Courier New" w:hAnsi="Courier New"/>
    </w:rPr>
  </w:style>
  <w:style w:type="character" w:customStyle="1" w:styleId="WW8Num8z3">
    <w:name w:val="WW8Num8z3"/>
    <w:uiPriority w:val="99"/>
    <w:rsid w:val="00B65A58"/>
    <w:rPr>
      <w:rFonts w:ascii="Symbol" w:hAnsi="Symbol"/>
    </w:rPr>
  </w:style>
  <w:style w:type="character" w:customStyle="1" w:styleId="WW8Num9z0">
    <w:name w:val="WW8Num9z0"/>
    <w:uiPriority w:val="99"/>
    <w:rsid w:val="00B65A58"/>
    <w:rPr>
      <w:rFonts w:ascii="Wingdings" w:hAnsi="Wingdings"/>
    </w:rPr>
  </w:style>
  <w:style w:type="character" w:customStyle="1" w:styleId="WW8Num9z1">
    <w:name w:val="WW8Num9z1"/>
    <w:uiPriority w:val="99"/>
    <w:rsid w:val="00B65A58"/>
    <w:rPr>
      <w:rFonts w:ascii="Courier New" w:hAnsi="Courier New"/>
    </w:rPr>
  </w:style>
  <w:style w:type="character" w:customStyle="1" w:styleId="WW8Num9z3">
    <w:name w:val="WW8Num9z3"/>
    <w:uiPriority w:val="99"/>
    <w:rsid w:val="00B65A58"/>
    <w:rPr>
      <w:rFonts w:ascii="Symbol" w:hAnsi="Symbol"/>
    </w:rPr>
  </w:style>
  <w:style w:type="character" w:customStyle="1" w:styleId="WW8Num14z0">
    <w:name w:val="WW8Num14z0"/>
    <w:uiPriority w:val="99"/>
    <w:rsid w:val="00B65A58"/>
    <w:rPr>
      <w:rFonts w:ascii="Wingdings" w:hAnsi="Wingdings"/>
    </w:rPr>
  </w:style>
  <w:style w:type="character" w:customStyle="1" w:styleId="WW8Num14z1">
    <w:name w:val="WW8Num14z1"/>
    <w:uiPriority w:val="99"/>
    <w:rsid w:val="00B65A58"/>
    <w:rPr>
      <w:rFonts w:ascii="Courier New" w:hAnsi="Courier New"/>
    </w:rPr>
  </w:style>
  <w:style w:type="character" w:customStyle="1" w:styleId="WW8Num14z3">
    <w:name w:val="WW8Num14z3"/>
    <w:uiPriority w:val="99"/>
    <w:rsid w:val="00B65A58"/>
    <w:rPr>
      <w:rFonts w:ascii="Symbol" w:hAnsi="Symbol"/>
    </w:rPr>
  </w:style>
  <w:style w:type="character" w:customStyle="1" w:styleId="WW8Num15z0">
    <w:name w:val="WW8Num15z0"/>
    <w:uiPriority w:val="99"/>
    <w:rsid w:val="00B65A58"/>
    <w:rPr>
      <w:sz w:val="16"/>
    </w:rPr>
  </w:style>
  <w:style w:type="character" w:customStyle="1" w:styleId="WW8Num16z0">
    <w:name w:val="WW8Num16z0"/>
    <w:uiPriority w:val="99"/>
    <w:rsid w:val="00B65A58"/>
    <w:rPr>
      <w:rFonts w:ascii="Wingdings" w:hAnsi="Wingdings"/>
    </w:rPr>
  </w:style>
  <w:style w:type="character" w:customStyle="1" w:styleId="WW8Num16z1">
    <w:name w:val="WW8Num16z1"/>
    <w:uiPriority w:val="99"/>
    <w:rsid w:val="00B65A58"/>
    <w:rPr>
      <w:rFonts w:ascii="Courier New" w:hAnsi="Courier New"/>
    </w:rPr>
  </w:style>
  <w:style w:type="character" w:customStyle="1" w:styleId="WW8Num16z3">
    <w:name w:val="WW8Num16z3"/>
    <w:uiPriority w:val="99"/>
    <w:rsid w:val="00B65A58"/>
    <w:rPr>
      <w:rFonts w:ascii="Symbol" w:hAnsi="Symbol"/>
    </w:rPr>
  </w:style>
  <w:style w:type="character" w:customStyle="1" w:styleId="WW8Num17z0">
    <w:name w:val="WW8Num17z0"/>
    <w:uiPriority w:val="99"/>
    <w:rsid w:val="00B65A58"/>
    <w:rPr>
      <w:rFonts w:ascii="Times New Roman" w:hAnsi="Times New Roman"/>
    </w:rPr>
  </w:style>
  <w:style w:type="character" w:customStyle="1" w:styleId="WW8Num17z1">
    <w:name w:val="WW8Num17z1"/>
    <w:uiPriority w:val="99"/>
    <w:rsid w:val="00B65A58"/>
    <w:rPr>
      <w:rFonts w:ascii="Courier New" w:hAnsi="Courier New"/>
    </w:rPr>
  </w:style>
  <w:style w:type="character" w:customStyle="1" w:styleId="WW8Num17z2">
    <w:name w:val="WW8Num17z2"/>
    <w:uiPriority w:val="99"/>
    <w:rsid w:val="00B65A58"/>
    <w:rPr>
      <w:rFonts w:ascii="Wingdings" w:hAnsi="Wingdings"/>
    </w:rPr>
  </w:style>
  <w:style w:type="character" w:customStyle="1" w:styleId="WW8Num17z3">
    <w:name w:val="WW8Num17z3"/>
    <w:uiPriority w:val="99"/>
    <w:rsid w:val="00B65A58"/>
    <w:rPr>
      <w:rFonts w:ascii="Symbol" w:hAnsi="Symbol"/>
    </w:rPr>
  </w:style>
  <w:style w:type="character" w:customStyle="1" w:styleId="WW8Num18z0">
    <w:name w:val="WW8Num18z0"/>
    <w:uiPriority w:val="99"/>
    <w:rsid w:val="00B65A58"/>
    <w:rPr>
      <w:rFonts w:ascii="Wingdings" w:hAnsi="Wingdings"/>
    </w:rPr>
  </w:style>
  <w:style w:type="character" w:customStyle="1" w:styleId="WW8Num18z1">
    <w:name w:val="WW8Num18z1"/>
    <w:uiPriority w:val="99"/>
    <w:rsid w:val="00B65A58"/>
    <w:rPr>
      <w:rFonts w:ascii="Courier New" w:hAnsi="Courier New"/>
    </w:rPr>
  </w:style>
  <w:style w:type="character" w:customStyle="1" w:styleId="WW8Num18z3">
    <w:name w:val="WW8Num18z3"/>
    <w:uiPriority w:val="99"/>
    <w:rsid w:val="00B65A58"/>
    <w:rPr>
      <w:rFonts w:ascii="Symbol" w:hAnsi="Symbol"/>
    </w:rPr>
  </w:style>
  <w:style w:type="character" w:customStyle="1" w:styleId="WW8Num19z0">
    <w:name w:val="WW8Num19z0"/>
    <w:uiPriority w:val="99"/>
    <w:rsid w:val="00B65A58"/>
    <w:rPr>
      <w:rFonts w:ascii="Wingdings" w:hAnsi="Wingdings"/>
    </w:rPr>
  </w:style>
  <w:style w:type="character" w:customStyle="1" w:styleId="WW8Num19z1">
    <w:name w:val="WW8Num19z1"/>
    <w:uiPriority w:val="99"/>
    <w:rsid w:val="00B65A58"/>
    <w:rPr>
      <w:rFonts w:ascii="Courier New" w:hAnsi="Courier New"/>
    </w:rPr>
  </w:style>
  <w:style w:type="character" w:customStyle="1" w:styleId="WW8Num19z3">
    <w:name w:val="WW8Num19z3"/>
    <w:uiPriority w:val="99"/>
    <w:rsid w:val="00B65A58"/>
    <w:rPr>
      <w:rFonts w:ascii="Symbol" w:hAnsi="Symbol"/>
    </w:rPr>
  </w:style>
  <w:style w:type="character" w:customStyle="1" w:styleId="WW8Num20z0">
    <w:name w:val="WW8Num20z0"/>
    <w:uiPriority w:val="99"/>
    <w:rsid w:val="00B65A58"/>
    <w:rPr>
      <w:rFonts w:ascii="Wingdings" w:hAnsi="Wingdings"/>
    </w:rPr>
  </w:style>
  <w:style w:type="character" w:customStyle="1" w:styleId="WW8Num20z1">
    <w:name w:val="WW8Num20z1"/>
    <w:uiPriority w:val="99"/>
    <w:rsid w:val="00B65A58"/>
    <w:rPr>
      <w:rFonts w:ascii="Courier New" w:hAnsi="Courier New"/>
    </w:rPr>
  </w:style>
  <w:style w:type="character" w:customStyle="1" w:styleId="WW8Num20z3">
    <w:name w:val="WW8Num20z3"/>
    <w:uiPriority w:val="99"/>
    <w:rsid w:val="00B65A58"/>
    <w:rPr>
      <w:rFonts w:ascii="Symbol" w:hAnsi="Symbol"/>
    </w:rPr>
  </w:style>
  <w:style w:type="character" w:customStyle="1" w:styleId="WW8Num21z1">
    <w:name w:val="WW8Num21z1"/>
    <w:uiPriority w:val="99"/>
    <w:rsid w:val="00B65A58"/>
    <w:rPr>
      <w:rFonts w:ascii="Symbol" w:hAnsi="Symbol"/>
    </w:rPr>
  </w:style>
  <w:style w:type="character" w:customStyle="1" w:styleId="WW8Num22z0">
    <w:name w:val="WW8Num22z0"/>
    <w:uiPriority w:val="99"/>
    <w:rsid w:val="00B65A58"/>
    <w:rPr>
      <w:rFonts w:ascii="Wingdings" w:hAnsi="Wingdings"/>
    </w:rPr>
  </w:style>
  <w:style w:type="character" w:customStyle="1" w:styleId="WW8Num22z1">
    <w:name w:val="WW8Num22z1"/>
    <w:uiPriority w:val="99"/>
    <w:rsid w:val="00B65A58"/>
    <w:rPr>
      <w:rFonts w:ascii="Courier New" w:hAnsi="Courier New"/>
    </w:rPr>
  </w:style>
  <w:style w:type="character" w:customStyle="1" w:styleId="WW8Num22z3">
    <w:name w:val="WW8Num22z3"/>
    <w:uiPriority w:val="99"/>
    <w:rsid w:val="00B65A58"/>
    <w:rPr>
      <w:rFonts w:ascii="Symbol" w:hAnsi="Symbol"/>
    </w:rPr>
  </w:style>
  <w:style w:type="character" w:customStyle="1" w:styleId="WW8Num23z1">
    <w:name w:val="WW8Num23z1"/>
    <w:uiPriority w:val="99"/>
    <w:rsid w:val="00B65A58"/>
    <w:rPr>
      <w:sz w:val="24"/>
    </w:rPr>
  </w:style>
  <w:style w:type="character" w:customStyle="1" w:styleId="WW8Num25z0">
    <w:name w:val="WW8Num25z0"/>
    <w:uiPriority w:val="99"/>
    <w:rsid w:val="00B65A58"/>
    <w:rPr>
      <w:rFonts w:ascii="Symbol" w:hAnsi="Symbol"/>
    </w:rPr>
  </w:style>
  <w:style w:type="character" w:customStyle="1" w:styleId="WW8Num25z1">
    <w:name w:val="WW8Num25z1"/>
    <w:uiPriority w:val="99"/>
    <w:rsid w:val="00B65A58"/>
    <w:rPr>
      <w:rFonts w:ascii="Courier New" w:hAnsi="Courier New"/>
    </w:rPr>
  </w:style>
  <w:style w:type="character" w:customStyle="1" w:styleId="WW8Num25z2">
    <w:name w:val="WW8Num25z2"/>
    <w:uiPriority w:val="99"/>
    <w:rsid w:val="00B65A58"/>
    <w:rPr>
      <w:rFonts w:ascii="Wingdings" w:hAnsi="Wingdings"/>
    </w:rPr>
  </w:style>
  <w:style w:type="character" w:customStyle="1" w:styleId="WW8Num26z0">
    <w:name w:val="WW8Num26z0"/>
    <w:uiPriority w:val="99"/>
    <w:rsid w:val="00B65A58"/>
    <w:rPr>
      <w:rFonts w:ascii="Symbol" w:hAnsi="Symbol"/>
    </w:rPr>
  </w:style>
  <w:style w:type="character" w:customStyle="1" w:styleId="WW8Num26z1">
    <w:name w:val="WW8Num26z1"/>
    <w:uiPriority w:val="99"/>
    <w:rsid w:val="00B65A58"/>
    <w:rPr>
      <w:rFonts w:ascii="Courier New" w:hAnsi="Courier New"/>
    </w:rPr>
  </w:style>
  <w:style w:type="character" w:customStyle="1" w:styleId="WW8Num26z2">
    <w:name w:val="WW8Num26z2"/>
    <w:uiPriority w:val="99"/>
    <w:rsid w:val="00B65A58"/>
    <w:rPr>
      <w:rFonts w:ascii="Wingdings" w:hAnsi="Wingdings"/>
    </w:rPr>
  </w:style>
  <w:style w:type="character" w:customStyle="1" w:styleId="WW8Num27z0">
    <w:name w:val="WW8Num27z0"/>
    <w:uiPriority w:val="99"/>
    <w:rsid w:val="00B65A58"/>
    <w:rPr>
      <w:rFonts w:ascii="Symbol" w:hAnsi="Symbol"/>
    </w:rPr>
  </w:style>
  <w:style w:type="character" w:customStyle="1" w:styleId="WW8Num27z1">
    <w:name w:val="WW8Num27z1"/>
    <w:uiPriority w:val="99"/>
    <w:rsid w:val="00B65A58"/>
    <w:rPr>
      <w:rFonts w:ascii="Courier New" w:hAnsi="Courier New"/>
    </w:rPr>
  </w:style>
  <w:style w:type="character" w:customStyle="1" w:styleId="WW8Num27z2">
    <w:name w:val="WW8Num27z2"/>
    <w:uiPriority w:val="99"/>
    <w:rsid w:val="00B65A58"/>
    <w:rPr>
      <w:rFonts w:ascii="Wingdings" w:hAnsi="Wingdings"/>
    </w:rPr>
  </w:style>
  <w:style w:type="character" w:customStyle="1" w:styleId="WW8Num28z0">
    <w:name w:val="WW8Num28z0"/>
    <w:uiPriority w:val="99"/>
    <w:rsid w:val="00B65A58"/>
    <w:rPr>
      <w:rFonts w:ascii="Wingdings" w:hAnsi="Wingdings"/>
    </w:rPr>
  </w:style>
  <w:style w:type="character" w:customStyle="1" w:styleId="WW8Num28z1">
    <w:name w:val="WW8Num28z1"/>
    <w:uiPriority w:val="99"/>
    <w:rsid w:val="00B65A58"/>
    <w:rPr>
      <w:rFonts w:ascii="Courier New" w:hAnsi="Courier New"/>
    </w:rPr>
  </w:style>
  <w:style w:type="character" w:customStyle="1" w:styleId="WW8Num28z3">
    <w:name w:val="WW8Num28z3"/>
    <w:uiPriority w:val="99"/>
    <w:rsid w:val="00B65A58"/>
    <w:rPr>
      <w:rFonts w:ascii="Symbol" w:hAnsi="Symbol"/>
    </w:rPr>
  </w:style>
  <w:style w:type="character" w:customStyle="1" w:styleId="WW8Num29z0">
    <w:name w:val="WW8Num29z0"/>
    <w:uiPriority w:val="99"/>
    <w:rsid w:val="00B65A58"/>
    <w:rPr>
      <w:rFonts w:ascii="Wingdings" w:hAnsi="Wingdings"/>
    </w:rPr>
  </w:style>
  <w:style w:type="character" w:customStyle="1" w:styleId="WW8Num29z1">
    <w:name w:val="WW8Num29z1"/>
    <w:uiPriority w:val="99"/>
    <w:rsid w:val="00B65A58"/>
    <w:rPr>
      <w:rFonts w:ascii="Courier New" w:hAnsi="Courier New"/>
    </w:rPr>
  </w:style>
  <w:style w:type="character" w:customStyle="1" w:styleId="WW8Num29z3">
    <w:name w:val="WW8Num29z3"/>
    <w:uiPriority w:val="99"/>
    <w:rsid w:val="00B65A58"/>
    <w:rPr>
      <w:rFonts w:ascii="Symbol" w:hAnsi="Symbol"/>
    </w:rPr>
  </w:style>
  <w:style w:type="character" w:customStyle="1" w:styleId="WW8Num30z0">
    <w:name w:val="WW8Num30z0"/>
    <w:uiPriority w:val="99"/>
    <w:rsid w:val="00B65A58"/>
    <w:rPr>
      <w:rFonts w:ascii="Times New Roman" w:hAnsi="Times New Roman"/>
    </w:rPr>
  </w:style>
  <w:style w:type="character" w:customStyle="1" w:styleId="WW8Num30z1">
    <w:name w:val="WW8Num30z1"/>
    <w:uiPriority w:val="99"/>
    <w:rsid w:val="00B65A58"/>
    <w:rPr>
      <w:rFonts w:ascii="Courier New" w:hAnsi="Courier New"/>
    </w:rPr>
  </w:style>
  <w:style w:type="character" w:customStyle="1" w:styleId="WW8Num30z2">
    <w:name w:val="WW8Num30z2"/>
    <w:uiPriority w:val="99"/>
    <w:rsid w:val="00B65A58"/>
    <w:rPr>
      <w:rFonts w:ascii="Wingdings" w:hAnsi="Wingdings"/>
    </w:rPr>
  </w:style>
  <w:style w:type="character" w:customStyle="1" w:styleId="WW8Num30z3">
    <w:name w:val="WW8Num30z3"/>
    <w:uiPriority w:val="99"/>
    <w:rsid w:val="00B65A58"/>
    <w:rPr>
      <w:rFonts w:ascii="Symbol" w:hAnsi="Symbol"/>
    </w:rPr>
  </w:style>
  <w:style w:type="character" w:customStyle="1" w:styleId="WW8Num35z0">
    <w:name w:val="WW8Num35z0"/>
    <w:uiPriority w:val="99"/>
    <w:rsid w:val="00B65A58"/>
    <w:rPr>
      <w:rFonts w:ascii="Times New Roman" w:hAnsi="Times New Roman"/>
    </w:rPr>
  </w:style>
  <w:style w:type="character" w:customStyle="1" w:styleId="WW8Num35z1">
    <w:name w:val="WW8Num35z1"/>
    <w:uiPriority w:val="99"/>
    <w:rsid w:val="00B65A58"/>
    <w:rPr>
      <w:rFonts w:ascii="Courier New" w:hAnsi="Courier New"/>
    </w:rPr>
  </w:style>
  <w:style w:type="character" w:customStyle="1" w:styleId="WW8Num35z2">
    <w:name w:val="WW8Num35z2"/>
    <w:uiPriority w:val="99"/>
    <w:rsid w:val="00B65A58"/>
    <w:rPr>
      <w:rFonts w:ascii="Wingdings" w:hAnsi="Wingdings"/>
    </w:rPr>
  </w:style>
  <w:style w:type="character" w:customStyle="1" w:styleId="WW8Num35z3">
    <w:name w:val="WW8Num35z3"/>
    <w:uiPriority w:val="99"/>
    <w:rsid w:val="00B65A58"/>
    <w:rPr>
      <w:rFonts w:ascii="Symbol" w:hAnsi="Symbol"/>
    </w:rPr>
  </w:style>
  <w:style w:type="character" w:customStyle="1" w:styleId="11">
    <w:name w:val="Основной шрифт абзаца1"/>
    <w:uiPriority w:val="99"/>
    <w:rsid w:val="00B65A58"/>
  </w:style>
  <w:style w:type="character" w:customStyle="1" w:styleId="a9">
    <w:name w:val="Символ сноски"/>
    <w:basedOn w:val="11"/>
    <w:uiPriority w:val="99"/>
    <w:rsid w:val="00B65A58"/>
    <w:rPr>
      <w:rFonts w:cs="Times New Roman"/>
      <w:vertAlign w:val="superscript"/>
    </w:rPr>
  </w:style>
  <w:style w:type="paragraph" w:styleId="aa">
    <w:name w:val="Body Text"/>
    <w:basedOn w:val="a0"/>
    <w:link w:val="ab"/>
    <w:uiPriority w:val="99"/>
    <w:semiHidden/>
    <w:rsid w:val="00B65A58"/>
    <w:pPr>
      <w:jc w:val="both"/>
    </w:pPr>
    <w:rPr>
      <w:szCs w:val="20"/>
    </w:rPr>
  </w:style>
  <w:style w:type="character" w:customStyle="1" w:styleId="ab">
    <w:name w:val="Основной текст Знак"/>
    <w:basedOn w:val="a1"/>
    <w:link w:val="aa"/>
    <w:uiPriority w:val="99"/>
    <w:semiHidden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styleId="ac">
    <w:name w:val="List"/>
    <w:basedOn w:val="aa"/>
    <w:uiPriority w:val="99"/>
    <w:semiHidden/>
    <w:rsid w:val="00B65A58"/>
    <w:rPr>
      <w:rFonts w:cs="Tahoma"/>
    </w:rPr>
  </w:style>
  <w:style w:type="paragraph" w:customStyle="1" w:styleId="12">
    <w:name w:val="Название1"/>
    <w:basedOn w:val="a0"/>
    <w:uiPriority w:val="99"/>
    <w:rsid w:val="00B65A58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13">
    <w:name w:val="Указатель1"/>
    <w:basedOn w:val="a0"/>
    <w:uiPriority w:val="99"/>
    <w:rsid w:val="00B65A58"/>
    <w:pPr>
      <w:suppressLineNumbers/>
    </w:pPr>
    <w:rPr>
      <w:rFonts w:cs="Tahoma"/>
    </w:rPr>
  </w:style>
  <w:style w:type="paragraph" w:customStyle="1" w:styleId="14">
    <w:name w:val="Заголовок1"/>
    <w:basedOn w:val="a0"/>
    <w:next w:val="aa"/>
    <w:uiPriority w:val="99"/>
    <w:rsid w:val="00B65A58"/>
    <w:pPr>
      <w:keepNext/>
      <w:spacing w:before="240" w:after="120"/>
    </w:pPr>
    <w:rPr>
      <w:rFonts w:ascii="Arial" w:eastAsia="Calibri" w:hAnsi="Arial" w:cs="Tahoma"/>
      <w:sz w:val="28"/>
      <w:szCs w:val="28"/>
    </w:rPr>
  </w:style>
  <w:style w:type="paragraph" w:styleId="ad">
    <w:name w:val="header"/>
    <w:basedOn w:val="a0"/>
    <w:link w:val="ae"/>
    <w:uiPriority w:val="99"/>
    <w:semiHidden/>
    <w:rsid w:val="00B65A5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1"/>
    <w:link w:val="ad"/>
    <w:uiPriority w:val="99"/>
    <w:semiHidden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">
    <w:name w:val="footnote text"/>
    <w:basedOn w:val="a0"/>
    <w:link w:val="af0"/>
    <w:uiPriority w:val="99"/>
    <w:semiHidden/>
    <w:rsid w:val="00B65A58"/>
    <w:rPr>
      <w:sz w:val="20"/>
      <w:szCs w:val="20"/>
    </w:rPr>
  </w:style>
  <w:style w:type="character" w:customStyle="1" w:styleId="af0">
    <w:name w:val="Текст сноски Знак"/>
    <w:basedOn w:val="a1"/>
    <w:link w:val="af"/>
    <w:uiPriority w:val="99"/>
    <w:semiHidden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af1">
    <w:name w:val="Содержимое врезки"/>
    <w:basedOn w:val="aa"/>
    <w:uiPriority w:val="99"/>
    <w:rsid w:val="00B65A58"/>
  </w:style>
  <w:style w:type="paragraph" w:customStyle="1" w:styleId="af2">
    <w:name w:val="Содержимое таблицы"/>
    <w:basedOn w:val="a0"/>
    <w:uiPriority w:val="99"/>
    <w:rsid w:val="00B65A58"/>
    <w:pPr>
      <w:suppressLineNumbers/>
    </w:pPr>
  </w:style>
  <w:style w:type="paragraph" w:customStyle="1" w:styleId="af3">
    <w:name w:val="Заголовок таблицы"/>
    <w:basedOn w:val="af2"/>
    <w:uiPriority w:val="99"/>
    <w:rsid w:val="00B65A58"/>
    <w:rPr>
      <w:b/>
      <w:bCs/>
      <w:i/>
      <w:iCs/>
    </w:rPr>
  </w:style>
  <w:style w:type="paragraph" w:styleId="af4">
    <w:name w:val="List Paragraph"/>
    <w:basedOn w:val="a0"/>
    <w:link w:val="af5"/>
    <w:uiPriority w:val="99"/>
    <w:qFormat/>
    <w:rsid w:val="00AA4316"/>
    <w:pPr>
      <w:ind w:left="720"/>
      <w:contextualSpacing/>
    </w:pPr>
    <w:rPr>
      <w:rFonts w:eastAsia="Calibri"/>
      <w:szCs w:val="20"/>
    </w:rPr>
  </w:style>
  <w:style w:type="paragraph" w:customStyle="1" w:styleId="15">
    <w:name w:val="Основной 1 см"/>
    <w:basedOn w:val="a0"/>
    <w:uiPriority w:val="99"/>
    <w:rsid w:val="0015759C"/>
    <w:pPr>
      <w:ind w:firstLine="567"/>
      <w:jc w:val="both"/>
    </w:pPr>
    <w:rPr>
      <w:sz w:val="28"/>
      <w:szCs w:val="20"/>
      <w:lang w:eastAsia="ru-RU"/>
    </w:rPr>
  </w:style>
  <w:style w:type="paragraph" w:styleId="af6">
    <w:name w:val="Plain Text"/>
    <w:basedOn w:val="a0"/>
    <w:link w:val="af7"/>
    <w:uiPriority w:val="99"/>
    <w:rsid w:val="0015759C"/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1"/>
    <w:link w:val="af6"/>
    <w:uiPriority w:val="99"/>
    <w:locked/>
    <w:rsid w:val="0015759C"/>
    <w:rPr>
      <w:rFonts w:ascii="Courier New" w:hAnsi="Courier New" w:cs="Times New Roman"/>
      <w:sz w:val="20"/>
      <w:szCs w:val="20"/>
      <w:lang w:eastAsia="ru-RU"/>
    </w:rPr>
  </w:style>
  <w:style w:type="table" w:styleId="af8">
    <w:name w:val="Table Grid"/>
    <w:basedOn w:val="a2"/>
    <w:uiPriority w:val="99"/>
    <w:rsid w:val="00364A4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1"/>
    <w:uiPriority w:val="99"/>
    <w:rsid w:val="007114BB"/>
    <w:rPr>
      <w:rFonts w:cs="Times New Roman"/>
    </w:rPr>
  </w:style>
  <w:style w:type="paragraph" w:styleId="af9">
    <w:name w:val="Balloon Text"/>
    <w:basedOn w:val="a0"/>
    <w:link w:val="afa"/>
    <w:uiPriority w:val="99"/>
    <w:semiHidden/>
    <w:rsid w:val="007A1658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1"/>
    <w:link w:val="af9"/>
    <w:uiPriority w:val="99"/>
    <w:semiHidden/>
    <w:locked/>
    <w:rsid w:val="007A1658"/>
    <w:rPr>
      <w:rFonts w:ascii="Tahoma" w:hAnsi="Tahoma" w:cs="Tahoma"/>
      <w:sz w:val="16"/>
      <w:szCs w:val="16"/>
      <w:lang w:eastAsia="ar-SA" w:bidi="ar-SA"/>
    </w:rPr>
  </w:style>
  <w:style w:type="character" w:styleId="afb">
    <w:name w:val="Hyperlink"/>
    <w:basedOn w:val="a1"/>
    <w:uiPriority w:val="99"/>
    <w:rsid w:val="00376D02"/>
    <w:rPr>
      <w:rFonts w:cs="Times New Roman"/>
      <w:color w:val="0000FF"/>
      <w:u w:val="single"/>
    </w:rPr>
  </w:style>
  <w:style w:type="character" w:customStyle="1" w:styleId="af5">
    <w:name w:val="Абзац списка Знак"/>
    <w:link w:val="af4"/>
    <w:uiPriority w:val="99"/>
    <w:locked/>
    <w:rsid w:val="006E466B"/>
    <w:rPr>
      <w:rFonts w:ascii="Times New Roman" w:hAnsi="Times New Roman"/>
      <w:sz w:val="24"/>
      <w:lang w:eastAsia="ar-SA" w:bidi="ar-SA"/>
    </w:rPr>
  </w:style>
  <w:style w:type="character" w:customStyle="1" w:styleId="dash041e0431044b0447043d044b0439char1">
    <w:name w:val="dash041e_0431_044b_0447_043d_044b_0439__char1"/>
    <w:uiPriority w:val="99"/>
    <w:rsid w:val="006E466B"/>
    <w:rPr>
      <w:rFonts w:ascii="Times New Roman" w:hAnsi="Times New Roman"/>
      <w:sz w:val="24"/>
      <w:u w:val="none"/>
      <w:effect w:val="none"/>
    </w:rPr>
  </w:style>
  <w:style w:type="paragraph" w:customStyle="1" w:styleId="a">
    <w:name w:val="НОМЕРА"/>
    <w:basedOn w:val="afc"/>
    <w:link w:val="afd"/>
    <w:uiPriority w:val="99"/>
    <w:rsid w:val="006E466B"/>
    <w:pPr>
      <w:numPr>
        <w:numId w:val="1"/>
      </w:numPr>
      <w:jc w:val="both"/>
    </w:pPr>
    <w:rPr>
      <w:rFonts w:ascii="Arial Narrow" w:eastAsia="Calibri" w:hAnsi="Arial Narrow"/>
      <w:sz w:val="18"/>
      <w:szCs w:val="20"/>
      <w:lang w:eastAsia="ru-RU"/>
    </w:rPr>
  </w:style>
  <w:style w:type="character" w:customStyle="1" w:styleId="afd">
    <w:name w:val="НОМЕРА Знак"/>
    <w:link w:val="a"/>
    <w:uiPriority w:val="99"/>
    <w:locked/>
    <w:rsid w:val="006E466B"/>
    <w:rPr>
      <w:rFonts w:ascii="Arial Narrow" w:hAnsi="Arial Narrow"/>
      <w:sz w:val="18"/>
      <w:lang w:val="ru-RU" w:eastAsia="ru-RU"/>
    </w:rPr>
  </w:style>
  <w:style w:type="paragraph" w:styleId="afc">
    <w:name w:val="Normal (Web)"/>
    <w:basedOn w:val="a0"/>
    <w:uiPriority w:val="99"/>
    <w:rsid w:val="006E466B"/>
  </w:style>
  <w:style w:type="paragraph" w:styleId="afe">
    <w:name w:val="Body Text First Indent"/>
    <w:basedOn w:val="aa"/>
    <w:link w:val="aff"/>
    <w:uiPriority w:val="99"/>
    <w:rsid w:val="00E07762"/>
    <w:pPr>
      <w:spacing w:after="120"/>
      <w:ind w:firstLine="210"/>
    </w:pPr>
    <w:rPr>
      <w:lang w:eastAsia="ru-RU"/>
    </w:rPr>
  </w:style>
  <w:style w:type="character" w:customStyle="1" w:styleId="aff">
    <w:name w:val="Красная строка Знак"/>
    <w:basedOn w:val="ab"/>
    <w:link w:val="afe"/>
    <w:uiPriority w:val="99"/>
    <w:locked/>
    <w:rsid w:val="00E07762"/>
    <w:rPr>
      <w:rFonts w:ascii="Times New Roman" w:hAnsi="Times New Roman" w:cs="Times New Roman"/>
      <w:sz w:val="20"/>
      <w:szCs w:val="20"/>
      <w:lang w:eastAsia="ru-RU" w:bidi="ar-SA"/>
    </w:rPr>
  </w:style>
  <w:style w:type="character" w:customStyle="1" w:styleId="61">
    <w:name w:val="Основной текст (6)_"/>
    <w:link w:val="62"/>
    <w:uiPriority w:val="99"/>
    <w:locked/>
    <w:rsid w:val="00E07762"/>
    <w:rPr>
      <w:sz w:val="19"/>
    </w:rPr>
  </w:style>
  <w:style w:type="paragraph" w:customStyle="1" w:styleId="62">
    <w:name w:val="Основной текст (6)"/>
    <w:basedOn w:val="a0"/>
    <w:link w:val="61"/>
    <w:uiPriority w:val="99"/>
    <w:rsid w:val="00E07762"/>
    <w:pPr>
      <w:spacing w:after="420" w:line="180" w:lineRule="exact"/>
      <w:ind w:hanging="380"/>
      <w:jc w:val="left"/>
    </w:pPr>
    <w:rPr>
      <w:rFonts w:ascii="Calibri" w:eastAsia="Calibri" w:hAnsi="Calibri"/>
      <w:sz w:val="19"/>
      <w:szCs w:val="20"/>
      <w:lang w:eastAsia="ru-RU"/>
    </w:rPr>
  </w:style>
  <w:style w:type="paragraph" w:customStyle="1" w:styleId="aff0">
    <w:name w:val="Новый"/>
    <w:basedOn w:val="a0"/>
    <w:uiPriority w:val="99"/>
    <w:rsid w:val="0052462A"/>
    <w:pPr>
      <w:spacing w:line="360" w:lineRule="auto"/>
      <w:ind w:firstLine="454"/>
      <w:jc w:val="both"/>
    </w:pPr>
    <w:rPr>
      <w:sz w:val="28"/>
      <w:lang w:eastAsia="en-US"/>
    </w:rPr>
  </w:style>
  <w:style w:type="paragraph" w:customStyle="1" w:styleId="Abstract">
    <w:name w:val="Abstract"/>
    <w:basedOn w:val="a0"/>
    <w:link w:val="Abstract0"/>
    <w:uiPriority w:val="99"/>
    <w:rsid w:val="0052462A"/>
    <w:pPr>
      <w:widowControl w:val="0"/>
      <w:autoSpaceDE w:val="0"/>
      <w:autoSpaceDN w:val="0"/>
      <w:adjustRightInd w:val="0"/>
      <w:spacing w:line="360" w:lineRule="auto"/>
      <w:ind w:firstLine="454"/>
      <w:jc w:val="both"/>
    </w:pPr>
    <w:rPr>
      <w:rFonts w:ascii="Calibri" w:eastAsia="@Arial Unicode MS" w:hAnsi="Calibri"/>
      <w:sz w:val="28"/>
      <w:szCs w:val="20"/>
      <w:lang w:eastAsia="ru-RU"/>
    </w:rPr>
  </w:style>
  <w:style w:type="character" w:customStyle="1" w:styleId="Abstract0">
    <w:name w:val="Abstract Знак"/>
    <w:link w:val="Abstract"/>
    <w:uiPriority w:val="99"/>
    <w:locked/>
    <w:rsid w:val="0052462A"/>
    <w:rPr>
      <w:rFonts w:eastAsia="@Arial Unicode MS"/>
      <w:sz w:val="28"/>
      <w:lang w:val="ru-RU" w:eastAsia="ru-RU"/>
    </w:rPr>
  </w:style>
  <w:style w:type="character" w:styleId="aff1">
    <w:name w:val="Strong"/>
    <w:basedOn w:val="a1"/>
    <w:uiPriority w:val="99"/>
    <w:qFormat/>
    <w:rsid w:val="0052462A"/>
    <w:rPr>
      <w:rFonts w:cs="Times New Roman"/>
      <w:b/>
    </w:rPr>
  </w:style>
  <w:style w:type="paragraph" w:customStyle="1" w:styleId="Normal1">
    <w:name w:val="Normal1"/>
    <w:uiPriority w:val="99"/>
    <w:rsid w:val="0052462A"/>
    <w:pPr>
      <w:widowControl w:val="0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14pt">
    <w:name w:val="Стиль 14 pt"/>
    <w:uiPriority w:val="99"/>
    <w:rsid w:val="00254F62"/>
    <w:rPr>
      <w:sz w:val="28"/>
    </w:rPr>
  </w:style>
  <w:style w:type="paragraph" w:customStyle="1" w:styleId="c34">
    <w:name w:val="c34"/>
    <w:basedOn w:val="a0"/>
    <w:uiPriority w:val="99"/>
    <w:rsid w:val="00D40DF1"/>
    <w:pPr>
      <w:spacing w:before="100" w:beforeAutospacing="1" w:after="100" w:afterAutospacing="1"/>
      <w:ind w:firstLine="0"/>
      <w:jc w:val="left"/>
    </w:pPr>
    <w:rPr>
      <w:rFonts w:eastAsia="Calibri"/>
      <w:lang w:eastAsia="ru-RU"/>
    </w:rPr>
  </w:style>
  <w:style w:type="paragraph" w:styleId="aff2">
    <w:name w:val="No Spacing"/>
    <w:uiPriority w:val="99"/>
    <w:qFormat/>
    <w:rsid w:val="00D66CE7"/>
    <w:pPr>
      <w:suppressAutoHyphens/>
    </w:pPr>
    <w:rPr>
      <w:rFonts w:eastAsia="SimSun" w:cs="Calibri"/>
      <w:kern w:val="1"/>
      <w:lang w:eastAsia="ar-SA"/>
    </w:rPr>
  </w:style>
  <w:style w:type="character" w:customStyle="1" w:styleId="16">
    <w:name w:val="Неразрешенное упоминание1"/>
    <w:basedOn w:val="a1"/>
    <w:uiPriority w:val="99"/>
    <w:semiHidden/>
    <w:unhideWhenUsed/>
    <w:rsid w:val="007C0A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1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8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10</Pages>
  <Words>1988</Words>
  <Characters>11334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Миллеровский район</vt:lpstr>
    </vt:vector>
  </TitlesOfParts>
  <Company>Дом</Company>
  <LinksUpToDate>false</LinksUpToDate>
  <CharactersWithSpaces>13296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Миллеровский район</dc:title>
  <dc:subject/>
  <dc:creator>Лена</dc:creator>
  <cp:keywords/>
  <dc:description/>
  <cp:lastModifiedBy>Ruzen-PC</cp:lastModifiedBy>
  <cp:revision>30</cp:revision>
  <cp:lastPrinted>2025-09-15T07:44:00Z</cp:lastPrinted>
  <dcterms:created xsi:type="dcterms:W3CDTF">2018-04-19T05:40:00Z</dcterms:created>
  <dcterms:modified xsi:type="dcterms:W3CDTF">2025-09-21T15:47:00Z</dcterms:modified>
</cp:coreProperties>
</file>